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B33" w:rsidRPr="00030563" w:rsidRDefault="00865B33" w:rsidP="00910976">
      <w:pPr>
        <w:pStyle w:val="Nagwek"/>
        <w:tabs>
          <w:tab w:val="left" w:pos="1980"/>
        </w:tabs>
        <w:rPr>
          <w:noProof/>
        </w:rPr>
      </w:pPr>
      <w:bookmarkStart w:id="0" w:name="_Toc86216058"/>
      <w:bookmarkStart w:id="1" w:name="_Toc111366441"/>
      <w:bookmarkStart w:id="2" w:name="_Toc140384568"/>
      <w:bookmarkStart w:id="3" w:name="_Toc221593453"/>
      <w:bookmarkStart w:id="4" w:name="_Toc221593477"/>
      <w:bookmarkStart w:id="5" w:name="_Toc221593605"/>
    </w:p>
    <w:p w:rsidR="004C55BC" w:rsidRDefault="004C55BC" w:rsidP="00AA017F">
      <w:pPr>
        <w:jc w:val="right"/>
        <w:rPr>
          <w:rFonts w:ascii="Garamond" w:hAnsi="Garamond"/>
        </w:rPr>
      </w:pPr>
      <w:r w:rsidRPr="008617AC">
        <w:rPr>
          <w:rFonts w:ascii="Garamond" w:hAnsi="Garamond"/>
          <w:b/>
          <w:sz w:val="20"/>
          <w:szCs w:val="20"/>
        </w:rPr>
        <w:t xml:space="preserve">Załącznik nr </w:t>
      </w:r>
      <w:r>
        <w:rPr>
          <w:rFonts w:ascii="Garamond" w:hAnsi="Garamond"/>
          <w:b/>
          <w:sz w:val="20"/>
          <w:szCs w:val="20"/>
        </w:rPr>
        <w:t>3</w:t>
      </w:r>
      <w:r w:rsidRPr="008C43B0">
        <w:rPr>
          <w:rFonts w:ascii="Garamond" w:hAnsi="Garamond"/>
          <w:b/>
          <w:sz w:val="20"/>
          <w:szCs w:val="20"/>
        </w:rPr>
        <w:t xml:space="preserve"> do Zaproszenia</w:t>
      </w:r>
    </w:p>
    <w:p w:rsidR="004C55BC" w:rsidRDefault="004C55BC" w:rsidP="004C55BC">
      <w:pPr>
        <w:pStyle w:val="NormalnyWeb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SZCZEGÓŁOWY OPIS PRZEDMIOTU ZAMÓWIENIA</w:t>
      </w:r>
    </w:p>
    <w:p w:rsidR="00AB4DA4" w:rsidRPr="00030563" w:rsidRDefault="00C72A68" w:rsidP="004C55BC">
      <w:pPr>
        <w:pStyle w:val="NormalnyWeb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„</w:t>
      </w:r>
      <w:r w:rsidR="007D56FF">
        <w:rPr>
          <w:rFonts w:ascii="Garamond" w:hAnsi="Garamond" w:cs="Garamond"/>
          <w:b/>
        </w:rPr>
        <w:t>Przebudowa</w:t>
      </w:r>
      <w:r w:rsidR="006044EE" w:rsidRPr="006044EE">
        <w:rPr>
          <w:rFonts w:ascii="Garamond" w:hAnsi="Garamond" w:cs="Garamond"/>
          <w:b/>
        </w:rPr>
        <w:t xml:space="preserve"> drogi gminnej w m. </w:t>
      </w:r>
      <w:r w:rsidR="007D56FF">
        <w:rPr>
          <w:rFonts w:ascii="Garamond" w:hAnsi="Garamond" w:cs="Garamond"/>
          <w:b/>
        </w:rPr>
        <w:t>Łabiszewo</w:t>
      </w:r>
      <w:r w:rsidR="006044EE" w:rsidRPr="006044EE">
        <w:rPr>
          <w:rFonts w:ascii="Garamond" w:hAnsi="Garamond" w:cs="Garamond"/>
          <w:b/>
        </w:rPr>
        <w:t xml:space="preserve">, dz. nr </w:t>
      </w:r>
      <w:r w:rsidR="007D56FF">
        <w:rPr>
          <w:rFonts w:ascii="Garamond" w:hAnsi="Garamond" w:cs="Garamond"/>
          <w:b/>
        </w:rPr>
        <w:t>84</w:t>
      </w:r>
      <w:r w:rsidR="006044EE" w:rsidRPr="006044EE">
        <w:rPr>
          <w:rFonts w:ascii="Garamond" w:hAnsi="Garamond" w:cs="Garamond"/>
          <w:b/>
        </w:rPr>
        <w:t xml:space="preserve">, obręb </w:t>
      </w:r>
      <w:r w:rsidR="007D56FF">
        <w:rPr>
          <w:rFonts w:ascii="Garamond" w:hAnsi="Garamond" w:cs="Garamond"/>
          <w:b/>
        </w:rPr>
        <w:t>Łabiszewo</w:t>
      </w:r>
      <w:r w:rsidR="00AB4DA4" w:rsidRPr="00030563">
        <w:rPr>
          <w:rFonts w:ascii="Garamond" w:hAnsi="Garamond" w:cs="Garamond"/>
          <w:b/>
        </w:rPr>
        <w:t>”</w:t>
      </w:r>
      <w:r w:rsidR="00030563" w:rsidRPr="00030563">
        <w:rPr>
          <w:rFonts w:ascii="Garamond" w:hAnsi="Garamond" w:cs="Garamond"/>
          <w:b/>
        </w:rPr>
        <w:t>.</w:t>
      </w:r>
    </w:p>
    <w:p w:rsidR="004C55BC" w:rsidRPr="009978F7" w:rsidRDefault="006E0E30" w:rsidP="009978F7">
      <w:pPr>
        <w:autoSpaceDE w:val="0"/>
        <w:spacing w:after="240" w:line="264" w:lineRule="auto"/>
        <w:jc w:val="both"/>
        <w:rPr>
          <w:rFonts w:ascii="Garamond" w:hAnsi="Garamond" w:cs="Arial"/>
          <w:bCs/>
        </w:rPr>
      </w:pPr>
      <w:r w:rsidRPr="00030563">
        <w:rPr>
          <w:rFonts w:ascii="Garamond" w:hAnsi="Garamond" w:cs="Arial"/>
          <w:bCs/>
        </w:rPr>
        <w:t xml:space="preserve">Przedmiot </w:t>
      </w:r>
      <w:r w:rsidRPr="00511513">
        <w:rPr>
          <w:rFonts w:ascii="Garamond" w:hAnsi="Garamond" w:cs="Arial"/>
          <w:bCs/>
        </w:rPr>
        <w:t xml:space="preserve">zamówienia </w:t>
      </w:r>
      <w:r w:rsidR="00C72A68" w:rsidRPr="00511513">
        <w:rPr>
          <w:rFonts w:ascii="Garamond" w:hAnsi="Garamond" w:cs="Arial"/>
          <w:bCs/>
        </w:rPr>
        <w:t xml:space="preserve">obejmuje </w:t>
      </w:r>
      <w:bookmarkStart w:id="6" w:name="_Hlk507483080"/>
      <w:r w:rsidR="00C72A68" w:rsidRPr="00511513">
        <w:rPr>
          <w:rFonts w:ascii="Garamond" w:hAnsi="Garamond" w:cs="Arial"/>
          <w:bCs/>
        </w:rPr>
        <w:t xml:space="preserve">wykonanie robót budowlanych dotyczących </w:t>
      </w:r>
      <w:r w:rsidR="002A2D70" w:rsidRPr="00511513">
        <w:rPr>
          <w:rFonts w:ascii="Garamond" w:hAnsi="Garamond" w:cs="Arial"/>
          <w:b/>
          <w:bCs/>
        </w:rPr>
        <w:t>„</w:t>
      </w:r>
      <w:bookmarkEnd w:id="6"/>
      <w:r w:rsidR="007D56FF">
        <w:rPr>
          <w:rFonts w:ascii="Garamond" w:hAnsi="Garamond" w:cs="Arial"/>
          <w:b/>
          <w:bCs/>
        </w:rPr>
        <w:t>Przebudowy</w:t>
      </w:r>
      <w:r w:rsidR="006044EE" w:rsidRPr="006044EE">
        <w:rPr>
          <w:rFonts w:ascii="Garamond" w:hAnsi="Garamond" w:cs="Garamond"/>
          <w:b/>
        </w:rPr>
        <w:t xml:space="preserve"> drogi gminnej</w:t>
      </w:r>
      <w:r w:rsidR="007D56FF">
        <w:rPr>
          <w:rFonts w:ascii="Garamond" w:hAnsi="Garamond" w:cs="Garamond"/>
          <w:b/>
        </w:rPr>
        <w:t xml:space="preserve"> w</w:t>
      </w:r>
      <w:r w:rsidR="006044EE" w:rsidRPr="006044EE">
        <w:rPr>
          <w:rFonts w:ascii="Garamond" w:hAnsi="Garamond" w:cs="Garamond"/>
          <w:b/>
        </w:rPr>
        <w:t xml:space="preserve"> </w:t>
      </w:r>
      <w:r w:rsidR="007D56FF">
        <w:rPr>
          <w:rFonts w:ascii="Garamond" w:hAnsi="Garamond" w:cs="Garamond"/>
          <w:b/>
        </w:rPr>
        <w:t>m.</w:t>
      </w:r>
      <w:r w:rsidR="006044EE" w:rsidRPr="006044EE">
        <w:rPr>
          <w:rFonts w:ascii="Garamond" w:hAnsi="Garamond" w:cs="Garamond"/>
          <w:b/>
        </w:rPr>
        <w:t xml:space="preserve"> </w:t>
      </w:r>
      <w:r w:rsidR="007D56FF">
        <w:rPr>
          <w:rFonts w:ascii="Garamond" w:hAnsi="Garamond" w:cs="Garamond"/>
          <w:b/>
        </w:rPr>
        <w:t>Łabiszewo</w:t>
      </w:r>
      <w:r w:rsidR="006044EE" w:rsidRPr="006044EE">
        <w:rPr>
          <w:rFonts w:ascii="Garamond" w:hAnsi="Garamond" w:cs="Garamond"/>
          <w:b/>
        </w:rPr>
        <w:t xml:space="preserve">, dz. nr </w:t>
      </w:r>
      <w:r w:rsidR="007D56FF">
        <w:rPr>
          <w:rFonts w:ascii="Garamond" w:hAnsi="Garamond" w:cs="Garamond"/>
          <w:b/>
        </w:rPr>
        <w:t>84</w:t>
      </w:r>
      <w:r w:rsidR="006044EE" w:rsidRPr="006044EE">
        <w:rPr>
          <w:rFonts w:ascii="Garamond" w:hAnsi="Garamond" w:cs="Garamond"/>
          <w:b/>
        </w:rPr>
        <w:t xml:space="preserve">, obręb </w:t>
      </w:r>
      <w:r w:rsidR="007D56FF">
        <w:rPr>
          <w:rFonts w:ascii="Garamond" w:hAnsi="Garamond" w:cs="Garamond"/>
          <w:b/>
        </w:rPr>
        <w:t>Łabiszewo</w:t>
      </w:r>
      <w:r w:rsidR="006044EE">
        <w:rPr>
          <w:rFonts w:ascii="Garamond" w:hAnsi="Garamond" w:cs="Garamond"/>
          <w:b/>
        </w:rPr>
        <w:t>”</w:t>
      </w:r>
      <w:r w:rsidR="00271E6A">
        <w:rPr>
          <w:rFonts w:ascii="Garamond" w:hAnsi="Garamond" w:cs="Garamond"/>
          <w:b/>
        </w:rPr>
        <w:t xml:space="preserve"> na długości </w:t>
      </w:r>
      <w:r w:rsidR="007D56FF">
        <w:rPr>
          <w:rFonts w:ascii="Garamond" w:hAnsi="Garamond" w:cs="Garamond"/>
          <w:b/>
        </w:rPr>
        <w:t>615</w:t>
      </w:r>
      <w:r w:rsidR="00271E6A">
        <w:rPr>
          <w:rFonts w:ascii="Garamond" w:hAnsi="Garamond" w:cs="Garamond"/>
          <w:b/>
        </w:rPr>
        <w:t xml:space="preserve"> m</w:t>
      </w:r>
      <w:r w:rsidR="004C55BC" w:rsidRPr="00A9007B">
        <w:rPr>
          <w:rFonts w:ascii="Garamond" w:hAnsi="Garamond" w:cs="Arial"/>
          <w:bCs/>
        </w:rPr>
        <w:t>, w tym:</w:t>
      </w:r>
      <w:bookmarkEnd w:id="0"/>
      <w:bookmarkEnd w:id="1"/>
      <w:bookmarkEnd w:id="2"/>
      <w:bookmarkEnd w:id="3"/>
      <w:bookmarkEnd w:id="4"/>
      <w:bookmarkEnd w:id="5"/>
    </w:p>
    <w:p w:rsidR="006044EE" w:rsidRDefault="00750E06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mechaniczne wyprofilowanie i zagęszczenie istniejącej nawierzchni wraz z jej </w:t>
      </w:r>
      <w:r w:rsidR="006044EE">
        <w:rPr>
          <w:rFonts w:ascii="Garamond" w:hAnsi="Garamond" w:cs="Arial"/>
          <w:bCs/>
          <w:sz w:val="24"/>
          <w:szCs w:val="24"/>
        </w:rPr>
        <w:t>częściow</w:t>
      </w:r>
      <w:r>
        <w:rPr>
          <w:rFonts w:ascii="Garamond" w:hAnsi="Garamond" w:cs="Arial"/>
          <w:bCs/>
          <w:sz w:val="24"/>
          <w:szCs w:val="24"/>
        </w:rPr>
        <w:t>ym</w:t>
      </w:r>
      <w:r w:rsidR="006044EE">
        <w:rPr>
          <w:rFonts w:ascii="Garamond" w:hAnsi="Garamond" w:cs="Arial"/>
          <w:bCs/>
          <w:sz w:val="24"/>
          <w:szCs w:val="24"/>
        </w:rPr>
        <w:t xml:space="preserve"> uzupełnieni</w:t>
      </w:r>
      <w:r>
        <w:rPr>
          <w:rFonts w:ascii="Garamond" w:hAnsi="Garamond" w:cs="Arial"/>
          <w:bCs/>
          <w:sz w:val="24"/>
          <w:szCs w:val="24"/>
        </w:rPr>
        <w:t xml:space="preserve">em </w:t>
      </w:r>
      <w:r w:rsidR="006044EE">
        <w:rPr>
          <w:rFonts w:ascii="Garamond" w:hAnsi="Garamond" w:cs="Arial"/>
          <w:bCs/>
          <w:sz w:val="24"/>
          <w:szCs w:val="24"/>
        </w:rPr>
        <w:t>kruszyw</w:t>
      </w:r>
      <w:r w:rsidR="00271E6A">
        <w:rPr>
          <w:rFonts w:ascii="Garamond" w:hAnsi="Garamond" w:cs="Arial"/>
          <w:bCs/>
          <w:sz w:val="24"/>
          <w:szCs w:val="24"/>
        </w:rPr>
        <w:t>em</w:t>
      </w:r>
      <w:r w:rsidR="006044EE">
        <w:rPr>
          <w:rFonts w:ascii="Garamond" w:hAnsi="Garamond" w:cs="Arial"/>
          <w:bCs/>
          <w:sz w:val="24"/>
          <w:szCs w:val="24"/>
        </w:rPr>
        <w:t xml:space="preserve"> łaman</w:t>
      </w:r>
      <w:r w:rsidR="00271E6A">
        <w:rPr>
          <w:rFonts w:ascii="Garamond" w:hAnsi="Garamond" w:cs="Arial"/>
          <w:bCs/>
          <w:sz w:val="24"/>
          <w:szCs w:val="24"/>
        </w:rPr>
        <w:t>ym</w:t>
      </w:r>
      <w:r w:rsidR="00AE6815">
        <w:rPr>
          <w:rFonts w:ascii="Garamond" w:hAnsi="Garamond" w:cs="Arial"/>
          <w:bCs/>
          <w:sz w:val="24"/>
          <w:szCs w:val="24"/>
        </w:rPr>
        <w:t xml:space="preserve"> 0-</w:t>
      </w:r>
      <w:r>
        <w:rPr>
          <w:rFonts w:ascii="Garamond" w:hAnsi="Garamond" w:cs="Arial"/>
          <w:bCs/>
          <w:sz w:val="24"/>
          <w:szCs w:val="24"/>
        </w:rPr>
        <w:t>31,5 mm</w:t>
      </w:r>
      <w:r w:rsidR="006044EE">
        <w:rPr>
          <w:rFonts w:ascii="Garamond" w:hAnsi="Garamond" w:cs="Arial"/>
          <w:bCs/>
          <w:sz w:val="24"/>
          <w:szCs w:val="24"/>
        </w:rPr>
        <w:t>,</w:t>
      </w:r>
    </w:p>
    <w:p w:rsidR="007D56FF" w:rsidRPr="00750E06" w:rsidRDefault="007D56FF" w:rsidP="00750E06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wykonanie podsypki piaskowej o grubości 2 cm</w:t>
      </w:r>
      <w:r w:rsidR="00750E06">
        <w:rPr>
          <w:rFonts w:ascii="Garamond" w:hAnsi="Garamond" w:cs="Arial"/>
          <w:bCs/>
          <w:sz w:val="24"/>
          <w:szCs w:val="24"/>
        </w:rPr>
        <w:t xml:space="preserve"> pod nawierzchnie z płyt żelbetowych wielootworow</w:t>
      </w:r>
      <w:r w:rsidR="00750E06" w:rsidRPr="00750E06">
        <w:rPr>
          <w:rFonts w:ascii="Garamond" w:hAnsi="Garamond" w:cs="Arial"/>
          <w:bCs/>
        </w:rPr>
        <w:t>ych</w:t>
      </w:r>
      <w:r w:rsidRPr="00750E06">
        <w:rPr>
          <w:rFonts w:ascii="Garamond" w:hAnsi="Garamond" w:cs="Arial"/>
          <w:bCs/>
        </w:rPr>
        <w:t>,</w:t>
      </w:r>
    </w:p>
    <w:p w:rsidR="004B0F2E" w:rsidRDefault="007D56FF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wykonanie nawierzchni z płyt żelbetowych wielootworowych o wymiarach 100 cm x 75 cm x 12,5 cm na długości 615 m – płyty </w:t>
      </w:r>
      <w:r w:rsidR="004F24FF">
        <w:rPr>
          <w:rFonts w:ascii="Garamond" w:hAnsi="Garamond" w:cs="Arial"/>
          <w:bCs/>
          <w:sz w:val="24"/>
          <w:szCs w:val="24"/>
        </w:rPr>
        <w:t xml:space="preserve">układane </w:t>
      </w:r>
      <w:r>
        <w:rPr>
          <w:rFonts w:ascii="Garamond" w:hAnsi="Garamond" w:cs="Arial"/>
          <w:bCs/>
          <w:sz w:val="24"/>
          <w:szCs w:val="24"/>
        </w:rPr>
        <w:t xml:space="preserve">w systemie pasowym, tj. </w:t>
      </w:r>
      <w:r w:rsidR="004B0F2E">
        <w:rPr>
          <w:rFonts w:ascii="Garamond" w:hAnsi="Garamond" w:cs="Arial"/>
          <w:bCs/>
          <w:sz w:val="24"/>
          <w:szCs w:val="24"/>
        </w:rPr>
        <w:t>pas płyty (100 cm), przerwa (100 cm), pas płyty (100 cm) – wraz z zamuleniem otworów i szczelin dylatacyjnych poprzez wypełnienie piaskiem</w:t>
      </w:r>
      <w:r w:rsidR="00B0282F">
        <w:rPr>
          <w:rFonts w:ascii="Garamond" w:hAnsi="Garamond" w:cs="Arial"/>
          <w:bCs/>
          <w:sz w:val="24"/>
          <w:szCs w:val="24"/>
        </w:rPr>
        <w:t>,</w:t>
      </w:r>
    </w:p>
    <w:p w:rsidR="00B0282F" w:rsidRDefault="004F24FF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wykonanie nawierzchni z płyt żelbetowych wielootworowych o wymiarach 100 cm x 75 cm x 12,5 c</w:t>
      </w:r>
      <w:r w:rsidRPr="007E1E13">
        <w:rPr>
          <w:rFonts w:ascii="Garamond" w:hAnsi="Garamond" w:cs="Arial"/>
          <w:bCs/>
          <w:sz w:val="24"/>
          <w:szCs w:val="24"/>
        </w:rPr>
        <w:t xml:space="preserve">m na powierzchni </w:t>
      </w:r>
      <w:r w:rsidR="00A167BE" w:rsidRPr="007E1E13">
        <w:rPr>
          <w:rFonts w:ascii="Garamond" w:hAnsi="Garamond" w:cs="Arial"/>
          <w:bCs/>
          <w:sz w:val="24"/>
          <w:szCs w:val="24"/>
        </w:rPr>
        <w:t>150</w:t>
      </w:r>
      <w:r w:rsidRPr="007E1E13">
        <w:rPr>
          <w:rFonts w:ascii="Garamond" w:hAnsi="Garamond" w:cs="Arial"/>
          <w:bCs/>
          <w:sz w:val="24"/>
          <w:szCs w:val="24"/>
        </w:rPr>
        <w:t xml:space="preserve"> m</w:t>
      </w:r>
      <w:r w:rsidRPr="007E1E13">
        <w:rPr>
          <w:rFonts w:ascii="Garamond" w:hAnsi="Garamond" w:cs="Arial"/>
          <w:bCs/>
          <w:sz w:val="24"/>
          <w:szCs w:val="24"/>
          <w:vertAlign w:val="superscript"/>
        </w:rPr>
        <w:t>2</w:t>
      </w:r>
      <w:r w:rsidRPr="007E1E13">
        <w:rPr>
          <w:rFonts w:ascii="Garamond" w:hAnsi="Garamond" w:cs="Arial"/>
          <w:bCs/>
          <w:sz w:val="24"/>
          <w:szCs w:val="24"/>
        </w:rPr>
        <w:t xml:space="preserve"> – płyty</w:t>
      </w:r>
      <w:r>
        <w:rPr>
          <w:rFonts w:ascii="Garamond" w:hAnsi="Garamond" w:cs="Arial"/>
          <w:bCs/>
          <w:sz w:val="24"/>
          <w:szCs w:val="24"/>
        </w:rPr>
        <w:t xml:space="preserve"> układane na rozjeździe</w:t>
      </w:r>
      <w:r w:rsidR="00C7792A">
        <w:rPr>
          <w:rFonts w:ascii="Garamond" w:hAnsi="Garamond" w:cs="Arial"/>
          <w:bCs/>
          <w:sz w:val="24"/>
          <w:szCs w:val="24"/>
        </w:rPr>
        <w:t xml:space="preserve"> oraz </w:t>
      </w:r>
      <w:r w:rsidR="004B2D43">
        <w:rPr>
          <w:rFonts w:ascii="Garamond" w:hAnsi="Garamond" w:cs="Arial"/>
          <w:bCs/>
          <w:sz w:val="24"/>
          <w:szCs w:val="24"/>
        </w:rPr>
        <w:t>w rejonie istniejących zjazdów</w:t>
      </w:r>
      <w:r>
        <w:rPr>
          <w:rFonts w:ascii="Garamond" w:hAnsi="Garamond" w:cs="Arial"/>
          <w:bCs/>
          <w:sz w:val="24"/>
          <w:szCs w:val="24"/>
        </w:rPr>
        <w:t xml:space="preserve"> – wraz z zamuleniem otworów i szczelin dylatacyjnych poprzez wypełnienie piaskiem</w:t>
      </w:r>
    </w:p>
    <w:p w:rsidR="00B0282F" w:rsidRDefault="004B0F2E" w:rsidP="00B0282F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uzupełnienie przerwy pomiędzy pasami płyt kruszywem łamanym </w:t>
      </w:r>
      <w:r w:rsidR="00750E06">
        <w:rPr>
          <w:rFonts w:ascii="Garamond" w:hAnsi="Garamond" w:cs="Arial"/>
          <w:bCs/>
          <w:sz w:val="24"/>
          <w:szCs w:val="24"/>
        </w:rPr>
        <w:t>0-31,5 mm</w:t>
      </w:r>
      <w:r w:rsidR="00254C0E">
        <w:rPr>
          <w:rFonts w:ascii="Garamond" w:hAnsi="Garamond" w:cs="Arial"/>
          <w:bCs/>
          <w:sz w:val="24"/>
          <w:szCs w:val="24"/>
        </w:rPr>
        <w:t xml:space="preserve"> zagęszczonym mechanicznie</w:t>
      </w:r>
      <w:r>
        <w:rPr>
          <w:rFonts w:ascii="Garamond" w:hAnsi="Garamond" w:cs="Arial"/>
          <w:bCs/>
          <w:sz w:val="24"/>
          <w:szCs w:val="24"/>
        </w:rPr>
        <w:t xml:space="preserve"> </w:t>
      </w:r>
      <w:r w:rsidR="00254C0E">
        <w:rPr>
          <w:rFonts w:ascii="Garamond" w:hAnsi="Garamond" w:cs="Arial"/>
          <w:bCs/>
          <w:sz w:val="24"/>
          <w:szCs w:val="24"/>
        </w:rPr>
        <w:t>na</w:t>
      </w:r>
      <w:r>
        <w:rPr>
          <w:rFonts w:ascii="Garamond" w:hAnsi="Garamond" w:cs="Arial"/>
          <w:bCs/>
          <w:sz w:val="24"/>
          <w:szCs w:val="24"/>
        </w:rPr>
        <w:t xml:space="preserve"> szerokości 100 cm</w:t>
      </w:r>
      <w:r w:rsidR="00254C0E">
        <w:rPr>
          <w:rFonts w:ascii="Garamond" w:hAnsi="Garamond" w:cs="Arial"/>
          <w:bCs/>
          <w:sz w:val="24"/>
          <w:szCs w:val="24"/>
        </w:rPr>
        <w:t xml:space="preserve"> i</w:t>
      </w:r>
      <w:r w:rsidR="004F24FF">
        <w:rPr>
          <w:rFonts w:ascii="Garamond" w:hAnsi="Garamond" w:cs="Arial"/>
          <w:bCs/>
          <w:sz w:val="24"/>
          <w:szCs w:val="24"/>
        </w:rPr>
        <w:t xml:space="preserve"> długości </w:t>
      </w:r>
      <w:r w:rsidR="007852D3">
        <w:rPr>
          <w:rFonts w:ascii="Garamond" w:hAnsi="Garamond" w:cs="Arial"/>
          <w:bCs/>
          <w:sz w:val="24"/>
          <w:szCs w:val="24"/>
        </w:rPr>
        <w:t>615 m</w:t>
      </w:r>
      <w:r>
        <w:rPr>
          <w:rFonts w:ascii="Garamond" w:hAnsi="Garamond" w:cs="Arial"/>
          <w:bCs/>
          <w:sz w:val="24"/>
          <w:szCs w:val="24"/>
        </w:rPr>
        <w:t>,</w:t>
      </w:r>
    </w:p>
    <w:p w:rsidR="007852D3" w:rsidRPr="00B0282F" w:rsidRDefault="007852D3" w:rsidP="00B0282F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wykonanie obustronnych poboczy z gruntu rodzimego</w:t>
      </w:r>
      <w:r w:rsidR="00254C0E">
        <w:rPr>
          <w:rFonts w:ascii="Garamond" w:hAnsi="Garamond" w:cs="Arial"/>
          <w:bCs/>
          <w:sz w:val="24"/>
          <w:szCs w:val="24"/>
        </w:rPr>
        <w:t xml:space="preserve"> zagęszczonego mechanicznie</w:t>
      </w:r>
      <w:r>
        <w:rPr>
          <w:rFonts w:ascii="Garamond" w:hAnsi="Garamond" w:cs="Arial"/>
          <w:bCs/>
          <w:sz w:val="24"/>
          <w:szCs w:val="24"/>
        </w:rPr>
        <w:t xml:space="preserve"> na szerokości 75 cm,</w:t>
      </w:r>
    </w:p>
    <w:p w:rsidR="007D56FF" w:rsidRDefault="00B0282F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regulacja włazów studni kanalizacyjnych oraz </w:t>
      </w:r>
      <w:r w:rsidR="00750E06">
        <w:rPr>
          <w:rFonts w:ascii="Garamond" w:hAnsi="Garamond" w:cs="Arial"/>
          <w:bCs/>
          <w:sz w:val="24"/>
          <w:szCs w:val="24"/>
        </w:rPr>
        <w:t>skrzynek</w:t>
      </w:r>
      <w:r>
        <w:rPr>
          <w:rFonts w:ascii="Garamond" w:hAnsi="Garamond" w:cs="Arial"/>
          <w:bCs/>
          <w:sz w:val="24"/>
          <w:szCs w:val="24"/>
        </w:rPr>
        <w:t xml:space="preserve"> zasuw wodociągowych do poziomu nowej nawierzchni</w:t>
      </w:r>
      <w:r w:rsidR="00750E06">
        <w:rPr>
          <w:rFonts w:ascii="Garamond" w:hAnsi="Garamond" w:cs="Arial"/>
          <w:bCs/>
          <w:sz w:val="24"/>
          <w:szCs w:val="24"/>
        </w:rPr>
        <w:t xml:space="preserve"> drogi</w:t>
      </w:r>
      <w:r w:rsidR="00254C0E">
        <w:rPr>
          <w:rFonts w:ascii="Garamond" w:hAnsi="Garamond" w:cs="Arial"/>
          <w:bCs/>
          <w:sz w:val="24"/>
          <w:szCs w:val="24"/>
        </w:rPr>
        <w:t>.</w:t>
      </w:r>
    </w:p>
    <w:p w:rsidR="004B2D43" w:rsidRPr="00DF5D6C" w:rsidRDefault="004B2D43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 w:rsidRPr="00DF5D6C">
        <w:rPr>
          <w:rFonts w:ascii="Garamond" w:hAnsi="Garamond" w:cs="Arial"/>
          <w:bCs/>
          <w:sz w:val="24"/>
          <w:szCs w:val="24"/>
        </w:rPr>
        <w:t>wykonanie inwentaryzacji geodezyjnej powykonawczej.</w:t>
      </w:r>
    </w:p>
    <w:p w:rsidR="004B0F2E" w:rsidRPr="00DF5D6C" w:rsidRDefault="004B0F2E" w:rsidP="004B0F2E">
      <w:pPr>
        <w:pStyle w:val="Akapitzlist"/>
        <w:autoSpaceDE w:val="0"/>
        <w:spacing w:after="120" w:line="264" w:lineRule="auto"/>
        <w:ind w:left="714"/>
        <w:contextualSpacing w:val="0"/>
        <w:jc w:val="both"/>
        <w:rPr>
          <w:rFonts w:ascii="Garamond" w:hAnsi="Garamond" w:cs="Arial"/>
          <w:bCs/>
          <w:sz w:val="24"/>
          <w:szCs w:val="24"/>
        </w:rPr>
      </w:pPr>
    </w:p>
    <w:p w:rsidR="004B0F2E" w:rsidRPr="00DF5D6C" w:rsidRDefault="004B0F2E" w:rsidP="004B0F2E">
      <w:pPr>
        <w:pStyle w:val="Akapitzlist"/>
        <w:autoSpaceDE w:val="0"/>
        <w:spacing w:after="120" w:line="264" w:lineRule="auto"/>
        <w:ind w:left="714"/>
        <w:contextualSpacing w:val="0"/>
        <w:jc w:val="both"/>
        <w:rPr>
          <w:rFonts w:ascii="Garamond" w:hAnsi="Garamond" w:cs="Arial"/>
          <w:bCs/>
          <w:sz w:val="24"/>
          <w:szCs w:val="24"/>
        </w:rPr>
      </w:pPr>
    </w:p>
    <w:p w:rsidR="00565898" w:rsidRPr="00DF5D6C" w:rsidRDefault="00565898" w:rsidP="00271E6A">
      <w:pPr>
        <w:autoSpaceDE w:val="0"/>
        <w:spacing w:after="120" w:line="264" w:lineRule="auto"/>
        <w:jc w:val="both"/>
        <w:rPr>
          <w:rFonts w:ascii="Garamond" w:hAnsi="Garamond" w:cs="Arial"/>
          <w:bCs/>
        </w:rPr>
      </w:pPr>
    </w:p>
    <w:p w:rsidR="00565898" w:rsidRPr="00DF5D6C" w:rsidRDefault="00565898" w:rsidP="00565898">
      <w:pPr>
        <w:autoSpaceDE w:val="0"/>
        <w:spacing w:line="264" w:lineRule="auto"/>
        <w:ind w:left="360"/>
        <w:jc w:val="both"/>
        <w:rPr>
          <w:rFonts w:ascii="Garamond" w:hAnsi="Garamond" w:cs="Arial"/>
          <w:bCs/>
        </w:rPr>
      </w:pPr>
    </w:p>
    <w:p w:rsidR="00F37FF4" w:rsidRPr="00DF5D6C" w:rsidRDefault="00FC17B9" w:rsidP="004B2D43">
      <w:pPr>
        <w:autoSpaceDE w:val="0"/>
        <w:spacing w:line="264" w:lineRule="auto"/>
        <w:ind w:left="1134" w:hanging="1134"/>
        <w:jc w:val="both"/>
        <w:rPr>
          <w:rFonts w:ascii="Garamond" w:hAnsi="Garamond" w:cs="Arial"/>
          <w:bCs/>
        </w:rPr>
      </w:pPr>
      <w:r w:rsidRPr="00DF5D6C">
        <w:rPr>
          <w:rFonts w:ascii="Garamond" w:hAnsi="Garamond" w:cs="Arial"/>
          <w:bCs/>
        </w:rPr>
        <w:t>Załącznik</w:t>
      </w:r>
      <w:r w:rsidR="00F37FF4" w:rsidRPr="00DF5D6C">
        <w:rPr>
          <w:rFonts w:ascii="Garamond" w:hAnsi="Garamond" w:cs="Arial"/>
          <w:bCs/>
        </w:rPr>
        <w:t>i</w:t>
      </w:r>
      <w:r w:rsidRPr="00DF5D6C">
        <w:rPr>
          <w:rFonts w:ascii="Garamond" w:hAnsi="Garamond" w:cs="Arial"/>
          <w:bCs/>
        </w:rPr>
        <w:t>:</w:t>
      </w:r>
      <w:r w:rsidR="004B2D43" w:rsidRPr="00DF5D6C">
        <w:rPr>
          <w:rFonts w:ascii="Garamond" w:hAnsi="Garamond" w:cs="Arial"/>
          <w:bCs/>
        </w:rPr>
        <w:t xml:space="preserve"> </w:t>
      </w:r>
    </w:p>
    <w:p w:rsidR="00FE3184" w:rsidRDefault="00E342AE" w:rsidP="00DF5D6C">
      <w:pPr>
        <w:pStyle w:val="Akapitzlist"/>
        <w:numPr>
          <w:ilvl w:val="0"/>
          <w:numId w:val="16"/>
        </w:numPr>
        <w:autoSpaceDE w:val="0"/>
        <w:spacing w:line="264" w:lineRule="auto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mapa</w:t>
      </w:r>
      <w:r w:rsidR="00FC17B9" w:rsidRPr="00DF5D6C">
        <w:rPr>
          <w:rFonts w:ascii="Garamond" w:hAnsi="Garamond" w:cs="Arial"/>
          <w:bCs/>
          <w:sz w:val="24"/>
          <w:szCs w:val="24"/>
        </w:rPr>
        <w:t xml:space="preserve"> z zaznaczonym zakresem przebudowy drogi</w:t>
      </w:r>
      <w:r w:rsidR="00FE3184" w:rsidRPr="00DF5D6C">
        <w:rPr>
          <w:rFonts w:ascii="Garamond" w:hAnsi="Garamond" w:cs="Arial"/>
          <w:bCs/>
          <w:sz w:val="24"/>
          <w:szCs w:val="24"/>
        </w:rPr>
        <w:t>,</w:t>
      </w:r>
    </w:p>
    <w:p w:rsidR="00DF5D6C" w:rsidRPr="00DF5D6C" w:rsidRDefault="00DF5D6C" w:rsidP="00DF5D6C">
      <w:pPr>
        <w:pStyle w:val="Akapitzlist"/>
        <w:numPr>
          <w:ilvl w:val="0"/>
          <w:numId w:val="16"/>
        </w:numPr>
        <w:autoSpaceDE w:val="0"/>
        <w:spacing w:line="264" w:lineRule="auto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przekrój konstrukcyjny nawierzchni drogi.</w:t>
      </w:r>
      <w:bookmarkStart w:id="7" w:name="_GoBack"/>
      <w:bookmarkEnd w:id="7"/>
    </w:p>
    <w:sectPr w:rsidR="00DF5D6C" w:rsidRPr="00DF5D6C" w:rsidSect="0091097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021" w:bottom="709" w:left="102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5F7" w:rsidRDefault="00E865F7">
      <w:r>
        <w:separator/>
      </w:r>
    </w:p>
  </w:endnote>
  <w:endnote w:type="continuationSeparator" w:id="0">
    <w:p w:rsidR="00E865F7" w:rsidRDefault="00E8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E47" w:rsidRDefault="00314E47" w:rsidP="004D7D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14E47" w:rsidRDefault="00314E47" w:rsidP="00720F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E47" w:rsidRDefault="00314E47">
    <w:pPr>
      <w:pStyle w:val="Stopka"/>
      <w:jc w:val="right"/>
      <w:rPr>
        <w:sz w:val="20"/>
        <w:szCs w:val="20"/>
        <w:lang w:val="pl-PL"/>
      </w:rPr>
    </w:pPr>
  </w:p>
  <w:p w:rsidR="00314E47" w:rsidRPr="00BB7A05" w:rsidRDefault="00314E47" w:rsidP="00F3482B">
    <w:pPr>
      <w:pStyle w:val="Stopka"/>
      <w:jc w:val="right"/>
      <w:rPr>
        <w:rFonts w:ascii="Garamond" w:hAnsi="Garamond"/>
        <w:sz w:val="20"/>
        <w:szCs w:val="20"/>
      </w:rPr>
    </w:pPr>
    <w:r w:rsidRPr="00BB7A05">
      <w:rPr>
        <w:rFonts w:ascii="Garamond" w:hAnsi="Garamond"/>
        <w:sz w:val="20"/>
        <w:szCs w:val="20"/>
        <w:lang w:val="pl-PL"/>
      </w:rPr>
      <w:t xml:space="preserve">Strona </w:t>
    </w:r>
    <w:r w:rsidRPr="00BB7A05">
      <w:rPr>
        <w:rFonts w:ascii="Garamond" w:hAnsi="Garamond"/>
        <w:bCs/>
        <w:sz w:val="20"/>
        <w:szCs w:val="20"/>
      </w:rPr>
      <w:fldChar w:fldCharType="begin"/>
    </w:r>
    <w:r w:rsidRPr="00BB7A05">
      <w:rPr>
        <w:rFonts w:ascii="Garamond" w:hAnsi="Garamond"/>
        <w:bCs/>
        <w:sz w:val="20"/>
        <w:szCs w:val="20"/>
      </w:rPr>
      <w:instrText>PAGE</w:instrText>
    </w:r>
    <w:r w:rsidRPr="00BB7A05">
      <w:rPr>
        <w:rFonts w:ascii="Garamond" w:hAnsi="Garamond"/>
        <w:bCs/>
        <w:sz w:val="20"/>
        <w:szCs w:val="20"/>
      </w:rPr>
      <w:fldChar w:fldCharType="separate"/>
    </w:r>
    <w:r w:rsidR="004D1DC4">
      <w:rPr>
        <w:rFonts w:ascii="Garamond" w:hAnsi="Garamond"/>
        <w:bCs/>
        <w:noProof/>
        <w:sz w:val="20"/>
        <w:szCs w:val="20"/>
      </w:rPr>
      <w:t>2</w:t>
    </w:r>
    <w:r w:rsidRPr="00BB7A05">
      <w:rPr>
        <w:rFonts w:ascii="Garamond" w:hAnsi="Garamond"/>
        <w:bCs/>
        <w:sz w:val="20"/>
        <w:szCs w:val="20"/>
      </w:rPr>
      <w:fldChar w:fldCharType="end"/>
    </w:r>
    <w:r w:rsidRPr="00BB7A05">
      <w:rPr>
        <w:rFonts w:ascii="Garamond" w:hAnsi="Garamond"/>
        <w:sz w:val="20"/>
        <w:szCs w:val="20"/>
        <w:lang w:val="pl-PL"/>
      </w:rPr>
      <w:t xml:space="preserve"> z </w:t>
    </w:r>
    <w:r w:rsidRPr="00BB7A05">
      <w:rPr>
        <w:rFonts w:ascii="Garamond" w:hAnsi="Garamond"/>
        <w:bCs/>
        <w:sz w:val="20"/>
        <w:szCs w:val="20"/>
      </w:rPr>
      <w:fldChar w:fldCharType="begin"/>
    </w:r>
    <w:r w:rsidRPr="00BB7A05">
      <w:rPr>
        <w:rFonts w:ascii="Garamond" w:hAnsi="Garamond"/>
        <w:bCs/>
        <w:sz w:val="20"/>
        <w:szCs w:val="20"/>
      </w:rPr>
      <w:instrText>NUMPAGES</w:instrText>
    </w:r>
    <w:r w:rsidRPr="00BB7A05">
      <w:rPr>
        <w:rFonts w:ascii="Garamond" w:hAnsi="Garamond"/>
        <w:bCs/>
        <w:sz w:val="20"/>
        <w:szCs w:val="20"/>
      </w:rPr>
      <w:fldChar w:fldCharType="separate"/>
    </w:r>
    <w:r w:rsidR="004D1DC4">
      <w:rPr>
        <w:rFonts w:ascii="Garamond" w:hAnsi="Garamond"/>
        <w:bCs/>
        <w:noProof/>
        <w:sz w:val="20"/>
        <w:szCs w:val="20"/>
      </w:rPr>
      <w:t>2</w:t>
    </w:r>
    <w:r w:rsidRPr="00BB7A05">
      <w:rPr>
        <w:rFonts w:ascii="Garamond" w:hAnsi="Garamond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BDA" w:rsidRPr="00572BDA" w:rsidRDefault="00572BDA" w:rsidP="00572BDA">
    <w:pPr>
      <w:pStyle w:val="Stopka"/>
      <w:jc w:val="right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5F7" w:rsidRDefault="00E865F7">
      <w:r>
        <w:separator/>
      </w:r>
    </w:p>
  </w:footnote>
  <w:footnote w:type="continuationSeparator" w:id="0">
    <w:p w:rsidR="00E865F7" w:rsidRDefault="00E8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976" w:rsidRPr="00EF0D9D" w:rsidRDefault="00910976" w:rsidP="00EF0D9D">
    <w:pPr>
      <w:pStyle w:val="Nagwek"/>
    </w:pPr>
    <w:r w:rsidRPr="00EF0D9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41ACC3A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136466C6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Garamond" w:hAnsi="Garamond" w:cs="Times New Roman" w:hint="default"/>
        <w:b w:val="0"/>
        <w:i w:val="0"/>
        <w:sz w:val="24"/>
        <w:szCs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12.4.%3."/>
      <w:lvlJc w:val="left"/>
      <w:pPr>
        <w:tabs>
          <w:tab w:val="num" w:pos="0"/>
        </w:tabs>
        <w:ind w:left="10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none"/>
      <w:suff w:val="nothing"/>
      <w:lvlText w:val="5.1.1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suff w:val="nothing"/>
      <w:lvlText w:val="5.1.3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suff w:val="nothing"/>
      <w:lvlText w:val="5.1.1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7.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8..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9......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9"/>
      <w:numFmt w:val="decimal"/>
      <w:lvlText w:val="%1."/>
      <w:lvlJc w:val="left"/>
      <w:pPr>
        <w:tabs>
          <w:tab w:val="num" w:pos="0"/>
        </w:tabs>
        <w:ind w:left="708" w:hanging="708"/>
      </w:pPr>
    </w:lvl>
    <w:lvl w:ilvl="1">
      <w:start w:val="1"/>
      <w:numFmt w:val="decimal"/>
      <w:lvlText w:val="8.%2."/>
      <w:lvlJc w:val="left"/>
      <w:pPr>
        <w:tabs>
          <w:tab w:val="num" w:pos="0"/>
        </w:tabs>
        <w:ind w:left="1416" w:hanging="708"/>
      </w:pPr>
      <w:rPr>
        <w:color w:val="auto"/>
      </w:rPr>
    </w:lvl>
    <w:lvl w:ilvl="2">
      <w:start w:val="1"/>
      <w:numFmt w:val="decimal"/>
      <w:lvlText w:val="8.%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6" w15:restartNumberingAfterBreak="0">
    <w:nsid w:val="0000000A"/>
    <w:multiLevelType w:val="multilevel"/>
    <w:tmpl w:val="719842BC"/>
    <w:name w:val="WW8Num10"/>
    <w:lvl w:ilvl="0">
      <w:start w:val="1"/>
      <w:numFmt w:val="decimal"/>
      <w:lvlText w:val="25.7.%1."/>
      <w:lvlJc w:val="left"/>
      <w:pPr>
        <w:tabs>
          <w:tab w:val="num" w:pos="255"/>
        </w:tabs>
        <w:ind w:left="255" w:hanging="255"/>
      </w:pPr>
    </w:lvl>
    <w:lvl w:ilvl="1">
      <w:start w:val="1"/>
      <w:numFmt w:val="lowerLetter"/>
      <w:lvlText w:val="%2)"/>
      <w:lvlJc w:val="left"/>
      <w:pPr>
        <w:tabs>
          <w:tab w:val="num" w:pos="255"/>
        </w:tabs>
        <w:ind w:left="255" w:hanging="255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B"/>
    <w:multiLevelType w:val="multilevel"/>
    <w:tmpl w:val="99C20E5E"/>
    <w:name w:val="WW8Num11"/>
    <w:lvl w:ilvl="0">
      <w:start w:val="1"/>
      <w:numFmt w:val="decimal"/>
      <w:lvlText w:val="25.3.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2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9.1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3">
      <w:start w:val="1"/>
      <w:numFmt w:val="decimal"/>
      <w:lvlText w:val="9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4.%2."/>
      <w:lvlJc w:val="left"/>
      <w:pPr>
        <w:tabs>
          <w:tab w:val="num" w:pos="0"/>
        </w:tabs>
        <w:ind w:left="991" w:hanging="708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0" w15:restartNumberingAfterBreak="0">
    <w:nsid w:val="0000000F"/>
    <w:multiLevelType w:val="multilevel"/>
    <w:tmpl w:val="59D014C6"/>
    <w:name w:val="WW8Num15"/>
    <w:lvl w:ilvl="0">
      <w:start w:val="1"/>
      <w:numFmt w:val="decimal"/>
      <w:lvlText w:val="25.7.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6.1.%2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1" w15:restartNumberingAfterBreak="0">
    <w:nsid w:val="00000011"/>
    <w:multiLevelType w:val="multilevel"/>
    <w:tmpl w:val="E31C25FA"/>
    <w:name w:val="WW8Num17"/>
    <w:lvl w:ilvl="0">
      <w:start w:val="17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1416"/>
        </w:tabs>
        <w:ind w:left="1416" w:hanging="708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6.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6.1.%2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8.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708" w:hanging="708"/>
      </w:pPr>
    </w:lvl>
    <w:lvl w:ilvl="1">
      <w:start w:val="1"/>
      <w:numFmt w:val="decimal"/>
      <w:lvlText w:val="13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4" w15:restartNumberingAfterBreak="0">
    <w:nsid w:val="00000014"/>
    <w:multiLevelType w:val="multilevel"/>
    <w:tmpl w:val="B65A3A68"/>
    <w:name w:val="WW8Num20"/>
    <w:lvl w:ilvl="0">
      <w:start w:val="1"/>
      <w:numFmt w:val="decimal"/>
      <w:lvlText w:val="11.%1."/>
      <w:lvlJc w:val="left"/>
      <w:pPr>
        <w:tabs>
          <w:tab w:val="num" w:pos="360"/>
        </w:tabs>
        <w:ind w:left="360" w:hanging="360"/>
      </w:pPr>
      <w:rPr>
        <w:rFonts w:eastAsia="Times New Roman"/>
        <w:b w:val="0"/>
        <w:color w:val="auto"/>
      </w:rPr>
    </w:lvl>
    <w:lvl w:ilvl="1">
      <w:start w:val="1"/>
      <w:numFmt w:val="none"/>
      <w:suff w:val="nothing"/>
      <w:lvlText w:val="10.1."/>
      <w:lvlJc w:val="left"/>
      <w:pPr>
        <w:tabs>
          <w:tab w:val="num" w:pos="0"/>
        </w:tabs>
        <w:ind w:left="1069" w:hanging="360"/>
      </w:pPr>
      <w:rPr>
        <w:rFonts w:ascii="Arial" w:hAnsi="Arial" w:cs="Arial"/>
        <w:b w:val="0"/>
        <w:i w:val="0"/>
        <w:sz w:val="20"/>
      </w:rPr>
    </w:lvl>
    <w:lvl w:ilvl="2">
      <w:start w:val="1"/>
      <w:numFmt w:val="decimal"/>
      <w:lvlText w:val="%3.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4.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3.%4.%5.%6.%7.%8.%9."/>
      <w:lvlJc w:val="left"/>
      <w:pPr>
        <w:tabs>
          <w:tab w:val="num" w:pos="7472"/>
        </w:tabs>
        <w:ind w:left="7472" w:hanging="1800"/>
      </w:pPr>
    </w:lvl>
  </w:abstractNum>
  <w:abstractNum w:abstractNumId="15" w15:restartNumberingAfterBreak="0">
    <w:nsid w:val="00000015"/>
    <w:multiLevelType w:val="multilevel"/>
    <w:tmpl w:val="C1404CDA"/>
    <w:name w:val="WW8Num21"/>
    <w:lvl w:ilvl="0">
      <w:start w:val="1"/>
      <w:numFmt w:val="decimal"/>
      <w:lvlText w:val="25.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8.1.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9"/>
    <w:multiLevelType w:val="multilevel"/>
    <w:tmpl w:val="DA265D30"/>
    <w:name w:val="WW8Num25"/>
    <w:lvl w:ilvl="0">
      <w:start w:val="1"/>
      <w:numFmt w:val="decimal"/>
      <w:lvlText w:val="11.1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18"/>
        </w:tabs>
        <w:ind w:left="1418" w:hanging="708"/>
      </w:pPr>
      <w:rPr>
        <w:rFonts w:ascii="Times New Roman" w:hAnsi="Times New Roman" w:cs="Times New Roman" w:hint="default"/>
        <w:b w:val="0"/>
        <w:i w:val="0"/>
        <w:strike w:val="0"/>
        <w:color w:val="000000"/>
        <w:sz w:val="22"/>
        <w:szCs w:val="22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ascii="Times New Roman" w:hAnsi="Times New Roman" w:cs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18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2.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0000001D"/>
    <w:multiLevelType w:val="multilevel"/>
    <w:tmpl w:val="F2BCACEE"/>
    <w:name w:val="WW8Num29"/>
    <w:lvl w:ilvl="0">
      <w:start w:val="1"/>
      <w:numFmt w:val="lowerLetter"/>
      <w:lvlText w:val="%1)"/>
      <w:lvlJc w:val="left"/>
      <w:pPr>
        <w:tabs>
          <w:tab w:val="num" w:pos="733"/>
        </w:tabs>
        <w:ind w:left="733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93"/>
        </w:tabs>
        <w:ind w:left="10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53"/>
        </w:tabs>
        <w:ind w:left="14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73"/>
        </w:tabs>
        <w:ind w:left="21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33"/>
        </w:tabs>
        <w:ind w:left="25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93"/>
        </w:tabs>
        <w:ind w:left="28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53"/>
        </w:tabs>
        <w:ind w:left="32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13"/>
        </w:tabs>
        <w:ind w:left="3613" w:hanging="360"/>
      </w:pPr>
      <w:rPr>
        <w:rFonts w:ascii="OpenSymbol" w:hAnsi="OpenSymbol" w:cs="OpenSymbol"/>
      </w:rPr>
    </w:lvl>
  </w:abstractNum>
  <w:abstractNum w:abstractNumId="20" w15:restartNumberingAfterBreak="0">
    <w:nsid w:val="00000026"/>
    <w:multiLevelType w:val="multilevel"/>
    <w:tmpl w:val="00000026"/>
    <w:name w:val="WW8Num39"/>
    <w:lvl w:ilvl="0">
      <w:start w:val="1"/>
      <w:numFmt w:val="decimal"/>
      <w:lvlText w:val="25.8.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00000028"/>
    <w:multiLevelType w:val="multilevel"/>
    <w:tmpl w:val="C504B990"/>
    <w:name w:val="WW8Num6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5180"/>
        </w:tabs>
        <w:ind w:left="5180" w:hanging="360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0000002B"/>
    <w:multiLevelType w:val="multilevel"/>
    <w:tmpl w:val="0000002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23.11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00000030"/>
    <w:multiLevelType w:val="singleLevel"/>
    <w:tmpl w:val="00000030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Cambria"/>
        <w:highlight w:val="yellow"/>
        <w:lang w:eastAsia="en-US"/>
      </w:rPr>
    </w:lvl>
  </w:abstractNum>
  <w:abstractNum w:abstractNumId="24" w15:restartNumberingAfterBreak="0">
    <w:nsid w:val="00000031"/>
    <w:multiLevelType w:val="multilevel"/>
    <w:tmpl w:val="00000031"/>
    <w:name w:val="WW8Num51"/>
    <w:lvl w:ilvl="0">
      <w:start w:val="1"/>
      <w:numFmt w:val="decimal"/>
      <w:lvlText w:val="11.2.%1"/>
      <w:lvlJc w:val="left"/>
      <w:pPr>
        <w:tabs>
          <w:tab w:val="num" w:pos="0"/>
        </w:tabs>
        <w:ind w:left="1004" w:hanging="360"/>
      </w:pPr>
      <w:rPr>
        <w:rFonts w:eastAsia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/>
      </w:rPr>
    </w:lvl>
  </w:abstractNum>
  <w:abstractNum w:abstractNumId="25" w15:restartNumberingAfterBreak="0">
    <w:nsid w:val="00000034"/>
    <w:multiLevelType w:val="multilevel"/>
    <w:tmpl w:val="00000034"/>
    <w:name w:val="WW8Num75"/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rFonts w:eastAsia="Calibri" w:hint="default"/>
        <w:b w:val="0"/>
        <w:bCs/>
        <w:i w:val="0"/>
        <w:strike w:val="0"/>
        <w:dstrike w:val="0"/>
        <w:color w:val="000000"/>
        <w:highlight w:val="yellow"/>
      </w:rPr>
    </w:lvl>
    <w:lvl w:ilvl="1">
      <w:start w:val="2"/>
      <w:numFmt w:val="decimal"/>
      <w:lvlText w:val="3.2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  <w:highlight w:val="gree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  <w:highlight w:val="gree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  <w:highlight w:val="gree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  <w:highlight w:val="gree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highlight w:val="gree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  <w:highlight w:val="gree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  <w:highlight w:val="green"/>
      </w:rPr>
    </w:lvl>
  </w:abstractNum>
  <w:abstractNum w:abstractNumId="26" w15:restartNumberingAfterBreak="0">
    <w:nsid w:val="00000038"/>
    <w:multiLevelType w:val="multilevel"/>
    <w:tmpl w:val="00000038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ahoma" w:hAnsi="Tahoma" w:cs="Tahoma" w:hint="default"/>
        <w:b/>
        <w:sz w:val="16"/>
        <w:szCs w:val="15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0" w:hanging="480"/>
      </w:pPr>
      <w:rPr>
        <w:rFonts w:hint="default"/>
        <w:b w:val="0"/>
        <w:color w:val="auto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  <w:b w:val="0"/>
        <w:strike w:val="0"/>
        <w:dstrike w:val="0"/>
        <w:color w:val="auto"/>
        <w:highlight w:val="yellow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0377190E"/>
    <w:multiLevelType w:val="multilevel"/>
    <w:tmpl w:val="EB62B3B4"/>
    <w:name w:val="WW8Num4522"/>
    <w:lvl w:ilvl="0">
      <w:start w:val="1"/>
      <w:numFmt w:val="decimal"/>
      <w:lvlText w:val="14.1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038D7992"/>
    <w:multiLevelType w:val="hybridMultilevel"/>
    <w:tmpl w:val="3A1215B0"/>
    <w:lvl w:ilvl="0" w:tplc="BB148EAC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080145"/>
    <w:multiLevelType w:val="hybridMultilevel"/>
    <w:tmpl w:val="B7E42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D97672"/>
    <w:multiLevelType w:val="multilevel"/>
    <w:tmpl w:val="248C7418"/>
    <w:lvl w:ilvl="0">
      <w:start w:val="4"/>
      <w:numFmt w:val="decimal"/>
      <w:lvlText w:val="%1)"/>
      <w:lvlJc w:val="left"/>
      <w:pPr>
        <w:ind w:left="779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9" w:hanging="180"/>
      </w:pPr>
      <w:rPr>
        <w:rFonts w:hint="default"/>
      </w:rPr>
    </w:lvl>
  </w:abstractNum>
  <w:abstractNum w:abstractNumId="31" w15:restartNumberingAfterBreak="0">
    <w:nsid w:val="156D2FA4"/>
    <w:multiLevelType w:val="hybridMultilevel"/>
    <w:tmpl w:val="38F2183E"/>
    <w:name w:val="WW8Num5"/>
    <w:lvl w:ilvl="0" w:tplc="BF9A10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74E540">
      <w:start w:val="1"/>
      <w:numFmt w:val="decimal"/>
      <w:lvlText w:val="3.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6991EA5"/>
    <w:multiLevelType w:val="hybridMultilevel"/>
    <w:tmpl w:val="928EB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0E2524"/>
    <w:multiLevelType w:val="hybridMultilevel"/>
    <w:tmpl w:val="21F07032"/>
    <w:lvl w:ilvl="0" w:tplc="168EA70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E81DDE"/>
    <w:multiLevelType w:val="multilevel"/>
    <w:tmpl w:val="EDD838DC"/>
    <w:name w:val="WW8Num24"/>
    <w:lvl w:ilvl="0">
      <w:start w:val="1"/>
      <w:numFmt w:val="decimal"/>
      <w:lvlText w:val="25.8.%1."/>
      <w:lvlJc w:val="left"/>
      <w:pPr>
        <w:tabs>
          <w:tab w:val="num" w:pos="255"/>
        </w:tabs>
        <w:ind w:left="255" w:hanging="255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2B2264D5"/>
    <w:multiLevelType w:val="hybridMultilevel"/>
    <w:tmpl w:val="1DAA7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003B81"/>
    <w:multiLevelType w:val="hybridMultilevel"/>
    <w:tmpl w:val="49022A20"/>
    <w:name w:val="WW8Num522"/>
    <w:lvl w:ilvl="0" w:tplc="CADAAC6C">
      <w:start w:val="1"/>
      <w:numFmt w:val="lowerLetter"/>
      <w:lvlText w:val="%1."/>
      <w:lvlJc w:val="left"/>
      <w:pPr>
        <w:ind w:left="2000" w:hanging="360"/>
      </w:pPr>
      <w:rPr>
        <w:rFonts w:hint="default"/>
      </w:rPr>
    </w:lvl>
    <w:lvl w:ilvl="1" w:tplc="974E206E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421C68CD"/>
    <w:multiLevelType w:val="hybridMultilevel"/>
    <w:tmpl w:val="F18C2694"/>
    <w:lvl w:ilvl="0" w:tplc="E5C446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F8E91E8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4A0E4B47"/>
    <w:multiLevelType w:val="hybridMultilevel"/>
    <w:tmpl w:val="246235BC"/>
    <w:lvl w:ilvl="0" w:tplc="D780F40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D724142"/>
    <w:multiLevelType w:val="hybridMultilevel"/>
    <w:tmpl w:val="75DE603C"/>
    <w:lvl w:ilvl="0" w:tplc="C8A62F84">
      <w:start w:val="1"/>
      <w:numFmt w:val="bullet"/>
      <w:lvlText w:val=""/>
      <w:lvlJc w:val="left"/>
      <w:pPr>
        <w:ind w:left="-12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</w:abstractNum>
  <w:abstractNum w:abstractNumId="42" w15:restartNumberingAfterBreak="0">
    <w:nsid w:val="51365AD8"/>
    <w:multiLevelType w:val="multilevel"/>
    <w:tmpl w:val="A96C3FD4"/>
    <w:styleLink w:val="WWNum1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>
      <w:numFmt w:val="bullet"/>
      <w:lvlText w:val="•"/>
      <w:lvlJc w:val="left"/>
      <w:pPr>
        <w:ind w:left="1800" w:hanging="360"/>
      </w:pPr>
      <w:rPr>
        <w:rFonts w:ascii="0" w:hAnsi="0"/>
      </w:rPr>
    </w:lvl>
    <w:lvl w:ilvl="4">
      <w:numFmt w:val="bullet"/>
      <w:lvlText w:val="•"/>
      <w:lvlJc w:val="left"/>
      <w:pPr>
        <w:ind w:left="2160" w:hanging="360"/>
      </w:pPr>
      <w:rPr>
        <w:rFonts w:ascii="0" w:hAnsi="0"/>
      </w:rPr>
    </w:lvl>
    <w:lvl w:ilvl="5">
      <w:numFmt w:val="bullet"/>
      <w:lvlText w:val="•"/>
      <w:lvlJc w:val="left"/>
      <w:pPr>
        <w:ind w:left="2520" w:hanging="360"/>
      </w:pPr>
      <w:rPr>
        <w:rFonts w:ascii="0" w:hAnsi="0"/>
      </w:rPr>
    </w:lvl>
    <w:lvl w:ilvl="6">
      <w:numFmt w:val="bullet"/>
      <w:lvlText w:val="•"/>
      <w:lvlJc w:val="left"/>
      <w:pPr>
        <w:ind w:left="2880" w:hanging="360"/>
      </w:pPr>
      <w:rPr>
        <w:rFonts w:ascii="0" w:hAnsi="0"/>
      </w:rPr>
    </w:lvl>
    <w:lvl w:ilvl="7">
      <w:numFmt w:val="bullet"/>
      <w:lvlText w:val="•"/>
      <w:lvlJc w:val="left"/>
      <w:pPr>
        <w:ind w:left="3240" w:hanging="360"/>
      </w:pPr>
      <w:rPr>
        <w:rFonts w:ascii="0" w:hAnsi="0"/>
      </w:rPr>
    </w:lvl>
    <w:lvl w:ilvl="8">
      <w:numFmt w:val="bullet"/>
      <w:lvlText w:val="•"/>
      <w:lvlJc w:val="left"/>
      <w:pPr>
        <w:ind w:left="3600" w:hanging="360"/>
      </w:pPr>
      <w:rPr>
        <w:rFonts w:ascii="0" w:hAnsi="0"/>
      </w:rPr>
    </w:lvl>
  </w:abstractNum>
  <w:abstractNum w:abstractNumId="43" w15:restartNumberingAfterBreak="0">
    <w:nsid w:val="68486505"/>
    <w:multiLevelType w:val="hybridMultilevel"/>
    <w:tmpl w:val="8C2AA7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26C5F"/>
    <w:multiLevelType w:val="hybridMultilevel"/>
    <w:tmpl w:val="827EB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E4978"/>
    <w:multiLevelType w:val="hybridMultilevel"/>
    <w:tmpl w:val="963016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460896"/>
    <w:multiLevelType w:val="hybridMultilevel"/>
    <w:tmpl w:val="426CB3E0"/>
    <w:name w:val="WW8Num52"/>
    <w:lvl w:ilvl="0" w:tplc="30A8F92E">
      <w:start w:val="1"/>
      <w:numFmt w:val="decimal"/>
      <w:lvlText w:val="3.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04990"/>
    <w:multiLevelType w:val="multilevel"/>
    <w:tmpl w:val="312CE908"/>
    <w:lvl w:ilvl="0">
      <w:start w:val="1"/>
      <w:numFmt w:val="decimal"/>
      <w:lvlText w:val="%1)"/>
      <w:lvlJc w:val="left"/>
      <w:pPr>
        <w:ind w:left="779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9" w:hanging="180"/>
      </w:pPr>
      <w:rPr>
        <w:rFonts w:hint="default"/>
      </w:rPr>
    </w:lvl>
  </w:abstractNum>
  <w:num w:numId="1">
    <w:abstractNumId w:val="0"/>
  </w:num>
  <w:num w:numId="2">
    <w:abstractNumId w:val="39"/>
  </w:num>
  <w:num w:numId="3">
    <w:abstractNumId w:val="42"/>
  </w:num>
  <w:num w:numId="4">
    <w:abstractNumId w:val="47"/>
  </w:num>
  <w:num w:numId="5">
    <w:abstractNumId w:val="41"/>
  </w:num>
  <w:num w:numId="6">
    <w:abstractNumId w:val="38"/>
  </w:num>
  <w:num w:numId="7">
    <w:abstractNumId w:val="45"/>
  </w:num>
  <w:num w:numId="8">
    <w:abstractNumId w:val="40"/>
  </w:num>
  <w:num w:numId="9">
    <w:abstractNumId w:val="32"/>
  </w:num>
  <w:num w:numId="10">
    <w:abstractNumId w:val="30"/>
  </w:num>
  <w:num w:numId="11">
    <w:abstractNumId w:val="33"/>
  </w:num>
  <w:num w:numId="12">
    <w:abstractNumId w:val="28"/>
  </w:num>
  <w:num w:numId="13">
    <w:abstractNumId w:val="35"/>
  </w:num>
  <w:num w:numId="14">
    <w:abstractNumId w:val="29"/>
  </w:num>
  <w:num w:numId="15">
    <w:abstractNumId w:val="44"/>
  </w:num>
  <w:num w:numId="16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9BA"/>
    <w:rsid w:val="0000016D"/>
    <w:rsid w:val="00000C46"/>
    <w:rsid w:val="00006285"/>
    <w:rsid w:val="00006472"/>
    <w:rsid w:val="00007970"/>
    <w:rsid w:val="0001166D"/>
    <w:rsid w:val="000234AB"/>
    <w:rsid w:val="000247ED"/>
    <w:rsid w:val="0002694B"/>
    <w:rsid w:val="00026F1C"/>
    <w:rsid w:val="00027CC1"/>
    <w:rsid w:val="00030563"/>
    <w:rsid w:val="00034509"/>
    <w:rsid w:val="00045AB7"/>
    <w:rsid w:val="000501C1"/>
    <w:rsid w:val="00053E57"/>
    <w:rsid w:val="00055033"/>
    <w:rsid w:val="000552CC"/>
    <w:rsid w:val="000553B7"/>
    <w:rsid w:val="000553BA"/>
    <w:rsid w:val="00057AE7"/>
    <w:rsid w:val="00060270"/>
    <w:rsid w:val="000609BD"/>
    <w:rsid w:val="0006525E"/>
    <w:rsid w:val="00072E52"/>
    <w:rsid w:val="00076A85"/>
    <w:rsid w:val="000779A2"/>
    <w:rsid w:val="00081EFB"/>
    <w:rsid w:val="00082AC7"/>
    <w:rsid w:val="00083E72"/>
    <w:rsid w:val="00087AA6"/>
    <w:rsid w:val="00091A78"/>
    <w:rsid w:val="00092560"/>
    <w:rsid w:val="00093D85"/>
    <w:rsid w:val="00097CAA"/>
    <w:rsid w:val="000A3007"/>
    <w:rsid w:val="000A3F1D"/>
    <w:rsid w:val="000A4851"/>
    <w:rsid w:val="000A5300"/>
    <w:rsid w:val="000A7F6E"/>
    <w:rsid w:val="000B16DF"/>
    <w:rsid w:val="000B2324"/>
    <w:rsid w:val="000B5B22"/>
    <w:rsid w:val="000B74D2"/>
    <w:rsid w:val="000C376C"/>
    <w:rsid w:val="000D18E9"/>
    <w:rsid w:val="000D51A2"/>
    <w:rsid w:val="000D6B31"/>
    <w:rsid w:val="000E12BB"/>
    <w:rsid w:val="000E39A6"/>
    <w:rsid w:val="000E56DA"/>
    <w:rsid w:val="000E5C6B"/>
    <w:rsid w:val="000E6D66"/>
    <w:rsid w:val="001018D7"/>
    <w:rsid w:val="00104355"/>
    <w:rsid w:val="0010712D"/>
    <w:rsid w:val="001075EA"/>
    <w:rsid w:val="00107764"/>
    <w:rsid w:val="00110340"/>
    <w:rsid w:val="00113743"/>
    <w:rsid w:val="001225E1"/>
    <w:rsid w:val="001254F1"/>
    <w:rsid w:val="001275CF"/>
    <w:rsid w:val="00133CAE"/>
    <w:rsid w:val="0013629E"/>
    <w:rsid w:val="001404C7"/>
    <w:rsid w:val="001415DE"/>
    <w:rsid w:val="00142D26"/>
    <w:rsid w:val="0014669C"/>
    <w:rsid w:val="001469EB"/>
    <w:rsid w:val="00151B3D"/>
    <w:rsid w:val="00155613"/>
    <w:rsid w:val="00156291"/>
    <w:rsid w:val="00156A9B"/>
    <w:rsid w:val="00156E12"/>
    <w:rsid w:val="0015739C"/>
    <w:rsid w:val="0016096F"/>
    <w:rsid w:val="00160A7B"/>
    <w:rsid w:val="00161627"/>
    <w:rsid w:val="00166DB1"/>
    <w:rsid w:val="001678F1"/>
    <w:rsid w:val="00167AFB"/>
    <w:rsid w:val="00174D7B"/>
    <w:rsid w:val="00180705"/>
    <w:rsid w:val="0018101E"/>
    <w:rsid w:val="0018146D"/>
    <w:rsid w:val="0018186E"/>
    <w:rsid w:val="0018193D"/>
    <w:rsid w:val="00181B54"/>
    <w:rsid w:val="00182E8E"/>
    <w:rsid w:val="00191FA1"/>
    <w:rsid w:val="001924BF"/>
    <w:rsid w:val="001A3C5D"/>
    <w:rsid w:val="001A48B4"/>
    <w:rsid w:val="001B2A86"/>
    <w:rsid w:val="001B6122"/>
    <w:rsid w:val="001B7471"/>
    <w:rsid w:val="001B78E4"/>
    <w:rsid w:val="001C0F96"/>
    <w:rsid w:val="001C4999"/>
    <w:rsid w:val="001C5B47"/>
    <w:rsid w:val="001C6CCD"/>
    <w:rsid w:val="001D3AC6"/>
    <w:rsid w:val="001D4337"/>
    <w:rsid w:val="001D4F83"/>
    <w:rsid w:val="001D5FFF"/>
    <w:rsid w:val="001D76C0"/>
    <w:rsid w:val="001D77C7"/>
    <w:rsid w:val="001E1B98"/>
    <w:rsid w:val="001E330E"/>
    <w:rsid w:val="001E46DF"/>
    <w:rsid w:val="001E4725"/>
    <w:rsid w:val="001E6BB5"/>
    <w:rsid w:val="001E77BC"/>
    <w:rsid w:val="001F0C88"/>
    <w:rsid w:val="001F16C6"/>
    <w:rsid w:val="001F24C2"/>
    <w:rsid w:val="001F2C30"/>
    <w:rsid w:val="001F3647"/>
    <w:rsid w:val="001F3899"/>
    <w:rsid w:val="001F3932"/>
    <w:rsid w:val="001F6C98"/>
    <w:rsid w:val="001F6EDF"/>
    <w:rsid w:val="00203183"/>
    <w:rsid w:val="00203C55"/>
    <w:rsid w:val="002046A2"/>
    <w:rsid w:val="002056EF"/>
    <w:rsid w:val="00205B6A"/>
    <w:rsid w:val="0021005D"/>
    <w:rsid w:val="0021072A"/>
    <w:rsid w:val="00211883"/>
    <w:rsid w:val="00211ECB"/>
    <w:rsid w:val="00214BEF"/>
    <w:rsid w:val="00215250"/>
    <w:rsid w:val="00216022"/>
    <w:rsid w:val="0022161E"/>
    <w:rsid w:val="002250F1"/>
    <w:rsid w:val="0022641D"/>
    <w:rsid w:val="00243939"/>
    <w:rsid w:val="0024654F"/>
    <w:rsid w:val="00247DCE"/>
    <w:rsid w:val="00250CD6"/>
    <w:rsid w:val="00251E66"/>
    <w:rsid w:val="00254C0E"/>
    <w:rsid w:val="00260DCB"/>
    <w:rsid w:val="00264664"/>
    <w:rsid w:val="00267304"/>
    <w:rsid w:val="00267430"/>
    <w:rsid w:val="00267DC8"/>
    <w:rsid w:val="00271319"/>
    <w:rsid w:val="00271844"/>
    <w:rsid w:val="00271E6A"/>
    <w:rsid w:val="00277A8D"/>
    <w:rsid w:val="00277DCF"/>
    <w:rsid w:val="00280353"/>
    <w:rsid w:val="00281B4E"/>
    <w:rsid w:val="00281CC2"/>
    <w:rsid w:val="00283A85"/>
    <w:rsid w:val="00283D0F"/>
    <w:rsid w:val="002842B3"/>
    <w:rsid w:val="00285670"/>
    <w:rsid w:val="00286021"/>
    <w:rsid w:val="002912FF"/>
    <w:rsid w:val="00292C54"/>
    <w:rsid w:val="00294A23"/>
    <w:rsid w:val="002A191C"/>
    <w:rsid w:val="002A2D70"/>
    <w:rsid w:val="002A3E59"/>
    <w:rsid w:val="002A5F8F"/>
    <w:rsid w:val="002B0E87"/>
    <w:rsid w:val="002D43CB"/>
    <w:rsid w:val="002D4CD2"/>
    <w:rsid w:val="002D5067"/>
    <w:rsid w:val="002D7D5F"/>
    <w:rsid w:val="002E11D3"/>
    <w:rsid w:val="002E4A53"/>
    <w:rsid w:val="002E4BD1"/>
    <w:rsid w:val="002E56A2"/>
    <w:rsid w:val="002F04EF"/>
    <w:rsid w:val="002F3D71"/>
    <w:rsid w:val="002F6A32"/>
    <w:rsid w:val="002F7EE4"/>
    <w:rsid w:val="00302447"/>
    <w:rsid w:val="00305AD8"/>
    <w:rsid w:val="0030700A"/>
    <w:rsid w:val="00310ABA"/>
    <w:rsid w:val="003111D4"/>
    <w:rsid w:val="00314E47"/>
    <w:rsid w:val="0032321C"/>
    <w:rsid w:val="00324D96"/>
    <w:rsid w:val="00330912"/>
    <w:rsid w:val="003323D8"/>
    <w:rsid w:val="00332BD1"/>
    <w:rsid w:val="00333147"/>
    <w:rsid w:val="00333588"/>
    <w:rsid w:val="0033415A"/>
    <w:rsid w:val="00334A9D"/>
    <w:rsid w:val="003365B1"/>
    <w:rsid w:val="00341F8A"/>
    <w:rsid w:val="0034282F"/>
    <w:rsid w:val="0034356D"/>
    <w:rsid w:val="00343574"/>
    <w:rsid w:val="00346AC4"/>
    <w:rsid w:val="00346C62"/>
    <w:rsid w:val="00347D51"/>
    <w:rsid w:val="00354118"/>
    <w:rsid w:val="0035478A"/>
    <w:rsid w:val="00354DD3"/>
    <w:rsid w:val="003564D3"/>
    <w:rsid w:val="0036087B"/>
    <w:rsid w:val="00362B08"/>
    <w:rsid w:val="003643E5"/>
    <w:rsid w:val="00364BFF"/>
    <w:rsid w:val="00367347"/>
    <w:rsid w:val="00375BE6"/>
    <w:rsid w:val="00377F99"/>
    <w:rsid w:val="003802E1"/>
    <w:rsid w:val="00381169"/>
    <w:rsid w:val="0038152E"/>
    <w:rsid w:val="0038252A"/>
    <w:rsid w:val="00383BA6"/>
    <w:rsid w:val="00392C78"/>
    <w:rsid w:val="00394B1E"/>
    <w:rsid w:val="003974DE"/>
    <w:rsid w:val="003A6059"/>
    <w:rsid w:val="003B0667"/>
    <w:rsid w:val="003B0FB3"/>
    <w:rsid w:val="003B6538"/>
    <w:rsid w:val="003B764B"/>
    <w:rsid w:val="003C150B"/>
    <w:rsid w:val="003C1DE4"/>
    <w:rsid w:val="003C2B05"/>
    <w:rsid w:val="003C5EA6"/>
    <w:rsid w:val="003D0A7A"/>
    <w:rsid w:val="003D3413"/>
    <w:rsid w:val="003E00DD"/>
    <w:rsid w:val="003E7302"/>
    <w:rsid w:val="003F0BC7"/>
    <w:rsid w:val="003F1AFA"/>
    <w:rsid w:val="003F2132"/>
    <w:rsid w:val="00400759"/>
    <w:rsid w:val="00403713"/>
    <w:rsid w:val="004050E6"/>
    <w:rsid w:val="004074A8"/>
    <w:rsid w:val="004077F0"/>
    <w:rsid w:val="00410149"/>
    <w:rsid w:val="00410230"/>
    <w:rsid w:val="0041182F"/>
    <w:rsid w:val="004128A2"/>
    <w:rsid w:val="00416F36"/>
    <w:rsid w:val="004173DD"/>
    <w:rsid w:val="00417C96"/>
    <w:rsid w:val="00424F1F"/>
    <w:rsid w:val="0042604B"/>
    <w:rsid w:val="0043129D"/>
    <w:rsid w:val="004315B7"/>
    <w:rsid w:val="00440BE5"/>
    <w:rsid w:val="0044144F"/>
    <w:rsid w:val="0044252C"/>
    <w:rsid w:val="00442C23"/>
    <w:rsid w:val="00444975"/>
    <w:rsid w:val="0044670D"/>
    <w:rsid w:val="0045159C"/>
    <w:rsid w:val="00452467"/>
    <w:rsid w:val="00460413"/>
    <w:rsid w:val="00461A82"/>
    <w:rsid w:val="00461F09"/>
    <w:rsid w:val="004633B0"/>
    <w:rsid w:val="0046365F"/>
    <w:rsid w:val="004712BC"/>
    <w:rsid w:val="00471930"/>
    <w:rsid w:val="004721A0"/>
    <w:rsid w:val="004764A9"/>
    <w:rsid w:val="00486944"/>
    <w:rsid w:val="004870F9"/>
    <w:rsid w:val="00490DA2"/>
    <w:rsid w:val="00490F80"/>
    <w:rsid w:val="0049669A"/>
    <w:rsid w:val="004A01A7"/>
    <w:rsid w:val="004A07A9"/>
    <w:rsid w:val="004A14FB"/>
    <w:rsid w:val="004A1F4A"/>
    <w:rsid w:val="004B0F2E"/>
    <w:rsid w:val="004B2D43"/>
    <w:rsid w:val="004B363D"/>
    <w:rsid w:val="004B41F4"/>
    <w:rsid w:val="004B43B9"/>
    <w:rsid w:val="004B70DA"/>
    <w:rsid w:val="004C1792"/>
    <w:rsid w:val="004C28AF"/>
    <w:rsid w:val="004C28FC"/>
    <w:rsid w:val="004C4ED2"/>
    <w:rsid w:val="004C50B8"/>
    <w:rsid w:val="004C55BC"/>
    <w:rsid w:val="004C7564"/>
    <w:rsid w:val="004D1DC4"/>
    <w:rsid w:val="004D444A"/>
    <w:rsid w:val="004D6387"/>
    <w:rsid w:val="004D7DD0"/>
    <w:rsid w:val="004E2729"/>
    <w:rsid w:val="004E3C35"/>
    <w:rsid w:val="004E400D"/>
    <w:rsid w:val="004E480B"/>
    <w:rsid w:val="004E77C3"/>
    <w:rsid w:val="004E7A2C"/>
    <w:rsid w:val="004E7C27"/>
    <w:rsid w:val="004F0CBB"/>
    <w:rsid w:val="004F2365"/>
    <w:rsid w:val="004F24FF"/>
    <w:rsid w:val="004F2B07"/>
    <w:rsid w:val="004F430F"/>
    <w:rsid w:val="004F5E42"/>
    <w:rsid w:val="004F77FB"/>
    <w:rsid w:val="00500604"/>
    <w:rsid w:val="005007F8"/>
    <w:rsid w:val="005017D8"/>
    <w:rsid w:val="005054F2"/>
    <w:rsid w:val="00511513"/>
    <w:rsid w:val="00521429"/>
    <w:rsid w:val="00525EEA"/>
    <w:rsid w:val="00527161"/>
    <w:rsid w:val="00527BE7"/>
    <w:rsid w:val="00530808"/>
    <w:rsid w:val="0053342F"/>
    <w:rsid w:val="005337A8"/>
    <w:rsid w:val="00533F1C"/>
    <w:rsid w:val="0053473A"/>
    <w:rsid w:val="0053498C"/>
    <w:rsid w:val="005371D7"/>
    <w:rsid w:val="0054043D"/>
    <w:rsid w:val="0054408B"/>
    <w:rsid w:val="00545E34"/>
    <w:rsid w:val="005464FA"/>
    <w:rsid w:val="00551B3E"/>
    <w:rsid w:val="00552491"/>
    <w:rsid w:val="0055558F"/>
    <w:rsid w:val="005567A7"/>
    <w:rsid w:val="00556F08"/>
    <w:rsid w:val="00565898"/>
    <w:rsid w:val="00565F3C"/>
    <w:rsid w:val="0057067A"/>
    <w:rsid w:val="005712C9"/>
    <w:rsid w:val="00572924"/>
    <w:rsid w:val="00572BDA"/>
    <w:rsid w:val="005730CD"/>
    <w:rsid w:val="005951C4"/>
    <w:rsid w:val="005952C8"/>
    <w:rsid w:val="005A0604"/>
    <w:rsid w:val="005A24C3"/>
    <w:rsid w:val="005A46EE"/>
    <w:rsid w:val="005A7EC8"/>
    <w:rsid w:val="005B052B"/>
    <w:rsid w:val="005B2A12"/>
    <w:rsid w:val="005C00BE"/>
    <w:rsid w:val="005C194C"/>
    <w:rsid w:val="005C1C3A"/>
    <w:rsid w:val="005C20BA"/>
    <w:rsid w:val="005C2122"/>
    <w:rsid w:val="005C2AFC"/>
    <w:rsid w:val="005C2B29"/>
    <w:rsid w:val="005C49D1"/>
    <w:rsid w:val="005C4FAC"/>
    <w:rsid w:val="005C5E75"/>
    <w:rsid w:val="005C74DF"/>
    <w:rsid w:val="005C77AC"/>
    <w:rsid w:val="005E1689"/>
    <w:rsid w:val="005E26FA"/>
    <w:rsid w:val="005E48E7"/>
    <w:rsid w:val="005F11A8"/>
    <w:rsid w:val="005F3110"/>
    <w:rsid w:val="005F77B5"/>
    <w:rsid w:val="00600C18"/>
    <w:rsid w:val="006012FE"/>
    <w:rsid w:val="00603742"/>
    <w:rsid w:val="006044EE"/>
    <w:rsid w:val="00606071"/>
    <w:rsid w:val="00612AF5"/>
    <w:rsid w:val="00614CAE"/>
    <w:rsid w:val="006172E2"/>
    <w:rsid w:val="006217E7"/>
    <w:rsid w:val="00627EBB"/>
    <w:rsid w:val="0063053A"/>
    <w:rsid w:val="00633F5C"/>
    <w:rsid w:val="00640943"/>
    <w:rsid w:val="00642E0C"/>
    <w:rsid w:val="00644715"/>
    <w:rsid w:val="00644F37"/>
    <w:rsid w:val="00646C6A"/>
    <w:rsid w:val="006506A7"/>
    <w:rsid w:val="006510CB"/>
    <w:rsid w:val="006539D3"/>
    <w:rsid w:val="00654BB9"/>
    <w:rsid w:val="00655057"/>
    <w:rsid w:val="00655E75"/>
    <w:rsid w:val="006602A1"/>
    <w:rsid w:val="0066340C"/>
    <w:rsid w:val="006647EC"/>
    <w:rsid w:val="006648CD"/>
    <w:rsid w:val="00672BEF"/>
    <w:rsid w:val="006764F8"/>
    <w:rsid w:val="00677D4E"/>
    <w:rsid w:val="00677FC1"/>
    <w:rsid w:val="0068156A"/>
    <w:rsid w:val="00681A73"/>
    <w:rsid w:val="00691424"/>
    <w:rsid w:val="0069197A"/>
    <w:rsid w:val="00693180"/>
    <w:rsid w:val="006A252A"/>
    <w:rsid w:val="006A26FD"/>
    <w:rsid w:val="006A5729"/>
    <w:rsid w:val="006A66D8"/>
    <w:rsid w:val="006A6B9D"/>
    <w:rsid w:val="006A701D"/>
    <w:rsid w:val="006A7843"/>
    <w:rsid w:val="006B091F"/>
    <w:rsid w:val="006B17CE"/>
    <w:rsid w:val="006B1A7A"/>
    <w:rsid w:val="006B1E6E"/>
    <w:rsid w:val="006B41A8"/>
    <w:rsid w:val="006B63D9"/>
    <w:rsid w:val="006C053A"/>
    <w:rsid w:val="006C25A7"/>
    <w:rsid w:val="006C3463"/>
    <w:rsid w:val="006C5C34"/>
    <w:rsid w:val="006D73BE"/>
    <w:rsid w:val="006E0E30"/>
    <w:rsid w:val="006E2BA0"/>
    <w:rsid w:val="006E2D86"/>
    <w:rsid w:val="006E6191"/>
    <w:rsid w:val="006F02FB"/>
    <w:rsid w:val="006F1378"/>
    <w:rsid w:val="006F13B7"/>
    <w:rsid w:val="006F1494"/>
    <w:rsid w:val="006F4B29"/>
    <w:rsid w:val="00701C3C"/>
    <w:rsid w:val="007023E4"/>
    <w:rsid w:val="0070325E"/>
    <w:rsid w:val="007047FF"/>
    <w:rsid w:val="00705DB6"/>
    <w:rsid w:val="00707FCF"/>
    <w:rsid w:val="0071573A"/>
    <w:rsid w:val="0071647D"/>
    <w:rsid w:val="00720F89"/>
    <w:rsid w:val="00721101"/>
    <w:rsid w:val="00724B60"/>
    <w:rsid w:val="007274BB"/>
    <w:rsid w:val="00734607"/>
    <w:rsid w:val="00735D1C"/>
    <w:rsid w:val="00737D34"/>
    <w:rsid w:val="00743105"/>
    <w:rsid w:val="0074469D"/>
    <w:rsid w:val="00750741"/>
    <w:rsid w:val="00750DEA"/>
    <w:rsid w:val="00750E06"/>
    <w:rsid w:val="0075385D"/>
    <w:rsid w:val="00754C27"/>
    <w:rsid w:val="00754C61"/>
    <w:rsid w:val="00755A9A"/>
    <w:rsid w:val="00763813"/>
    <w:rsid w:val="00763E81"/>
    <w:rsid w:val="007712DF"/>
    <w:rsid w:val="007736F9"/>
    <w:rsid w:val="007759FF"/>
    <w:rsid w:val="00781821"/>
    <w:rsid w:val="00783610"/>
    <w:rsid w:val="00785197"/>
    <w:rsid w:val="007852D3"/>
    <w:rsid w:val="0079112C"/>
    <w:rsid w:val="007942E2"/>
    <w:rsid w:val="007A0D67"/>
    <w:rsid w:val="007A2637"/>
    <w:rsid w:val="007A28FF"/>
    <w:rsid w:val="007A409B"/>
    <w:rsid w:val="007A4336"/>
    <w:rsid w:val="007A6074"/>
    <w:rsid w:val="007B310B"/>
    <w:rsid w:val="007B7630"/>
    <w:rsid w:val="007C026C"/>
    <w:rsid w:val="007C2FBC"/>
    <w:rsid w:val="007C7A6C"/>
    <w:rsid w:val="007D2C8A"/>
    <w:rsid w:val="007D3FC8"/>
    <w:rsid w:val="007D56FF"/>
    <w:rsid w:val="007E145B"/>
    <w:rsid w:val="007E1E13"/>
    <w:rsid w:val="007E20BF"/>
    <w:rsid w:val="007E328C"/>
    <w:rsid w:val="007E52EF"/>
    <w:rsid w:val="007F1106"/>
    <w:rsid w:val="0080022D"/>
    <w:rsid w:val="00802B03"/>
    <w:rsid w:val="00802E8C"/>
    <w:rsid w:val="00803996"/>
    <w:rsid w:val="00804724"/>
    <w:rsid w:val="008112B2"/>
    <w:rsid w:val="00812236"/>
    <w:rsid w:val="00814421"/>
    <w:rsid w:val="008154ED"/>
    <w:rsid w:val="00815EB5"/>
    <w:rsid w:val="0082197F"/>
    <w:rsid w:val="008243C4"/>
    <w:rsid w:val="0083188A"/>
    <w:rsid w:val="00834673"/>
    <w:rsid w:val="00835E28"/>
    <w:rsid w:val="00841303"/>
    <w:rsid w:val="00842327"/>
    <w:rsid w:val="00842A8E"/>
    <w:rsid w:val="008470B4"/>
    <w:rsid w:val="00850758"/>
    <w:rsid w:val="0085721B"/>
    <w:rsid w:val="0086063F"/>
    <w:rsid w:val="0086109C"/>
    <w:rsid w:val="00865B33"/>
    <w:rsid w:val="00866E2F"/>
    <w:rsid w:val="00867A48"/>
    <w:rsid w:val="00873483"/>
    <w:rsid w:val="00874157"/>
    <w:rsid w:val="008772F1"/>
    <w:rsid w:val="008824C7"/>
    <w:rsid w:val="00884F07"/>
    <w:rsid w:val="008855CF"/>
    <w:rsid w:val="00885922"/>
    <w:rsid w:val="00886754"/>
    <w:rsid w:val="00894634"/>
    <w:rsid w:val="008A2943"/>
    <w:rsid w:val="008A4B9D"/>
    <w:rsid w:val="008A4C5B"/>
    <w:rsid w:val="008B1BB5"/>
    <w:rsid w:val="008C5C09"/>
    <w:rsid w:val="008C6DB0"/>
    <w:rsid w:val="008D05FC"/>
    <w:rsid w:val="008D7DFE"/>
    <w:rsid w:val="008D7FDA"/>
    <w:rsid w:val="008E1729"/>
    <w:rsid w:val="008E1C09"/>
    <w:rsid w:val="008E54D9"/>
    <w:rsid w:val="008E7714"/>
    <w:rsid w:val="008F29CF"/>
    <w:rsid w:val="008F4474"/>
    <w:rsid w:val="008F6459"/>
    <w:rsid w:val="008F713C"/>
    <w:rsid w:val="008F72C3"/>
    <w:rsid w:val="00900C69"/>
    <w:rsid w:val="00905F4D"/>
    <w:rsid w:val="00910976"/>
    <w:rsid w:val="00912AFA"/>
    <w:rsid w:val="0092390B"/>
    <w:rsid w:val="0092496A"/>
    <w:rsid w:val="0092570F"/>
    <w:rsid w:val="009263E1"/>
    <w:rsid w:val="00926AF1"/>
    <w:rsid w:val="0093372E"/>
    <w:rsid w:val="00934187"/>
    <w:rsid w:val="009360FD"/>
    <w:rsid w:val="00936326"/>
    <w:rsid w:val="00947838"/>
    <w:rsid w:val="00950D51"/>
    <w:rsid w:val="00952E89"/>
    <w:rsid w:val="00955EC0"/>
    <w:rsid w:val="009608A6"/>
    <w:rsid w:val="009608FE"/>
    <w:rsid w:val="009627A0"/>
    <w:rsid w:val="00965554"/>
    <w:rsid w:val="009672F6"/>
    <w:rsid w:val="00972602"/>
    <w:rsid w:val="00973025"/>
    <w:rsid w:val="00976BE2"/>
    <w:rsid w:val="00980872"/>
    <w:rsid w:val="00981332"/>
    <w:rsid w:val="009825EF"/>
    <w:rsid w:val="00982F13"/>
    <w:rsid w:val="009856B6"/>
    <w:rsid w:val="009911CD"/>
    <w:rsid w:val="0099373B"/>
    <w:rsid w:val="00996CF0"/>
    <w:rsid w:val="00997702"/>
    <w:rsid w:val="009978F7"/>
    <w:rsid w:val="009A28D1"/>
    <w:rsid w:val="009B12D4"/>
    <w:rsid w:val="009B26F1"/>
    <w:rsid w:val="009B33D5"/>
    <w:rsid w:val="009B4607"/>
    <w:rsid w:val="009B7464"/>
    <w:rsid w:val="009C139F"/>
    <w:rsid w:val="009C2A8B"/>
    <w:rsid w:val="009C3441"/>
    <w:rsid w:val="009D03C9"/>
    <w:rsid w:val="009D1C71"/>
    <w:rsid w:val="009D1D05"/>
    <w:rsid w:val="009D7CF5"/>
    <w:rsid w:val="009E043F"/>
    <w:rsid w:val="009E0D0C"/>
    <w:rsid w:val="009E3D24"/>
    <w:rsid w:val="009E609F"/>
    <w:rsid w:val="009E669C"/>
    <w:rsid w:val="009E7960"/>
    <w:rsid w:val="009F1C9A"/>
    <w:rsid w:val="009F30FB"/>
    <w:rsid w:val="009F5669"/>
    <w:rsid w:val="00A05FAE"/>
    <w:rsid w:val="00A0614C"/>
    <w:rsid w:val="00A06BB6"/>
    <w:rsid w:val="00A11413"/>
    <w:rsid w:val="00A13F51"/>
    <w:rsid w:val="00A1484B"/>
    <w:rsid w:val="00A167BE"/>
    <w:rsid w:val="00A24331"/>
    <w:rsid w:val="00A255DB"/>
    <w:rsid w:val="00A34240"/>
    <w:rsid w:val="00A34EA1"/>
    <w:rsid w:val="00A35526"/>
    <w:rsid w:val="00A36394"/>
    <w:rsid w:val="00A4292D"/>
    <w:rsid w:val="00A46F40"/>
    <w:rsid w:val="00A51016"/>
    <w:rsid w:val="00A51412"/>
    <w:rsid w:val="00A5218F"/>
    <w:rsid w:val="00A525AA"/>
    <w:rsid w:val="00A52D46"/>
    <w:rsid w:val="00A52F69"/>
    <w:rsid w:val="00A53519"/>
    <w:rsid w:val="00A54E5A"/>
    <w:rsid w:val="00A54F40"/>
    <w:rsid w:val="00A60504"/>
    <w:rsid w:val="00A60F7F"/>
    <w:rsid w:val="00A62070"/>
    <w:rsid w:val="00A63CF1"/>
    <w:rsid w:val="00A6402F"/>
    <w:rsid w:val="00A642AB"/>
    <w:rsid w:val="00A66526"/>
    <w:rsid w:val="00A770A6"/>
    <w:rsid w:val="00A803DF"/>
    <w:rsid w:val="00A812C8"/>
    <w:rsid w:val="00A81595"/>
    <w:rsid w:val="00A842B2"/>
    <w:rsid w:val="00A8512A"/>
    <w:rsid w:val="00A9007B"/>
    <w:rsid w:val="00A93047"/>
    <w:rsid w:val="00A95319"/>
    <w:rsid w:val="00A97586"/>
    <w:rsid w:val="00AA017F"/>
    <w:rsid w:val="00AA092B"/>
    <w:rsid w:val="00AA1B3C"/>
    <w:rsid w:val="00AA1E64"/>
    <w:rsid w:val="00AA339F"/>
    <w:rsid w:val="00AA409F"/>
    <w:rsid w:val="00AA5310"/>
    <w:rsid w:val="00AA5A5B"/>
    <w:rsid w:val="00AA5B5B"/>
    <w:rsid w:val="00AA5C3D"/>
    <w:rsid w:val="00AA6D6F"/>
    <w:rsid w:val="00AB2E91"/>
    <w:rsid w:val="00AB40BB"/>
    <w:rsid w:val="00AB4DA4"/>
    <w:rsid w:val="00AB7DD3"/>
    <w:rsid w:val="00AC3398"/>
    <w:rsid w:val="00AC44E3"/>
    <w:rsid w:val="00AC509B"/>
    <w:rsid w:val="00AC5485"/>
    <w:rsid w:val="00AD13BA"/>
    <w:rsid w:val="00AD39BA"/>
    <w:rsid w:val="00AD5D06"/>
    <w:rsid w:val="00AD7B2F"/>
    <w:rsid w:val="00AE178C"/>
    <w:rsid w:val="00AE2BFF"/>
    <w:rsid w:val="00AE5394"/>
    <w:rsid w:val="00AE6815"/>
    <w:rsid w:val="00AF0A68"/>
    <w:rsid w:val="00AF2DEB"/>
    <w:rsid w:val="00AF6EE0"/>
    <w:rsid w:val="00B00BB2"/>
    <w:rsid w:val="00B01E1C"/>
    <w:rsid w:val="00B01F6B"/>
    <w:rsid w:val="00B0282F"/>
    <w:rsid w:val="00B049D9"/>
    <w:rsid w:val="00B04D1B"/>
    <w:rsid w:val="00B05AEA"/>
    <w:rsid w:val="00B0672F"/>
    <w:rsid w:val="00B0676A"/>
    <w:rsid w:val="00B06C0B"/>
    <w:rsid w:val="00B128EF"/>
    <w:rsid w:val="00B142C8"/>
    <w:rsid w:val="00B146ED"/>
    <w:rsid w:val="00B17870"/>
    <w:rsid w:val="00B2382E"/>
    <w:rsid w:val="00B3058A"/>
    <w:rsid w:val="00B34B57"/>
    <w:rsid w:val="00B418D4"/>
    <w:rsid w:val="00B43D0F"/>
    <w:rsid w:val="00B45135"/>
    <w:rsid w:val="00B52060"/>
    <w:rsid w:val="00B52E47"/>
    <w:rsid w:val="00B53DD3"/>
    <w:rsid w:val="00B5403D"/>
    <w:rsid w:val="00B563A3"/>
    <w:rsid w:val="00B61458"/>
    <w:rsid w:val="00B61D98"/>
    <w:rsid w:val="00B630CE"/>
    <w:rsid w:val="00B653E2"/>
    <w:rsid w:val="00B70BAC"/>
    <w:rsid w:val="00B717F6"/>
    <w:rsid w:val="00B72727"/>
    <w:rsid w:val="00B768B6"/>
    <w:rsid w:val="00B7720A"/>
    <w:rsid w:val="00B803FE"/>
    <w:rsid w:val="00B82F83"/>
    <w:rsid w:val="00B83B6B"/>
    <w:rsid w:val="00B854DF"/>
    <w:rsid w:val="00B86ACD"/>
    <w:rsid w:val="00B878BF"/>
    <w:rsid w:val="00B90302"/>
    <w:rsid w:val="00B92277"/>
    <w:rsid w:val="00B93179"/>
    <w:rsid w:val="00B93375"/>
    <w:rsid w:val="00B93B1A"/>
    <w:rsid w:val="00B93BBD"/>
    <w:rsid w:val="00B93CE5"/>
    <w:rsid w:val="00B94099"/>
    <w:rsid w:val="00B947AB"/>
    <w:rsid w:val="00BA0F49"/>
    <w:rsid w:val="00BA20CD"/>
    <w:rsid w:val="00BA39E9"/>
    <w:rsid w:val="00BA4AF2"/>
    <w:rsid w:val="00BB2F4F"/>
    <w:rsid w:val="00BB5D2F"/>
    <w:rsid w:val="00BB7A05"/>
    <w:rsid w:val="00BC5488"/>
    <w:rsid w:val="00BD61C8"/>
    <w:rsid w:val="00BD6A07"/>
    <w:rsid w:val="00BD6C65"/>
    <w:rsid w:val="00BD76BE"/>
    <w:rsid w:val="00BD7A73"/>
    <w:rsid w:val="00BE0495"/>
    <w:rsid w:val="00BE6586"/>
    <w:rsid w:val="00BF164C"/>
    <w:rsid w:val="00C00A7E"/>
    <w:rsid w:val="00C04B36"/>
    <w:rsid w:val="00C04FA1"/>
    <w:rsid w:val="00C066A2"/>
    <w:rsid w:val="00C106B4"/>
    <w:rsid w:val="00C11616"/>
    <w:rsid w:val="00C1397D"/>
    <w:rsid w:val="00C1446F"/>
    <w:rsid w:val="00C158FB"/>
    <w:rsid w:val="00C1773F"/>
    <w:rsid w:val="00C2134D"/>
    <w:rsid w:val="00C21F50"/>
    <w:rsid w:val="00C24315"/>
    <w:rsid w:val="00C3045B"/>
    <w:rsid w:val="00C36842"/>
    <w:rsid w:val="00C37597"/>
    <w:rsid w:val="00C41010"/>
    <w:rsid w:val="00C44C07"/>
    <w:rsid w:val="00C45594"/>
    <w:rsid w:val="00C466C1"/>
    <w:rsid w:val="00C55D60"/>
    <w:rsid w:val="00C57A6C"/>
    <w:rsid w:val="00C60570"/>
    <w:rsid w:val="00C644BE"/>
    <w:rsid w:val="00C6547E"/>
    <w:rsid w:val="00C66C97"/>
    <w:rsid w:val="00C715D6"/>
    <w:rsid w:val="00C72A68"/>
    <w:rsid w:val="00C73A1B"/>
    <w:rsid w:val="00C7403A"/>
    <w:rsid w:val="00C74B76"/>
    <w:rsid w:val="00C75CE5"/>
    <w:rsid w:val="00C75E89"/>
    <w:rsid w:val="00C77474"/>
    <w:rsid w:val="00C7792A"/>
    <w:rsid w:val="00C83E6C"/>
    <w:rsid w:val="00C8547E"/>
    <w:rsid w:val="00C86E6B"/>
    <w:rsid w:val="00C87305"/>
    <w:rsid w:val="00C9193D"/>
    <w:rsid w:val="00C93C4C"/>
    <w:rsid w:val="00C94D05"/>
    <w:rsid w:val="00C96ECD"/>
    <w:rsid w:val="00C97B83"/>
    <w:rsid w:val="00CA4175"/>
    <w:rsid w:val="00CA4AD5"/>
    <w:rsid w:val="00CA5BA4"/>
    <w:rsid w:val="00CA668A"/>
    <w:rsid w:val="00CA6A0E"/>
    <w:rsid w:val="00CB087A"/>
    <w:rsid w:val="00CB44DB"/>
    <w:rsid w:val="00CB5EA0"/>
    <w:rsid w:val="00CB5EC9"/>
    <w:rsid w:val="00CC69D3"/>
    <w:rsid w:val="00CD0F24"/>
    <w:rsid w:val="00CD19D4"/>
    <w:rsid w:val="00CD2276"/>
    <w:rsid w:val="00CD23A6"/>
    <w:rsid w:val="00CD2487"/>
    <w:rsid w:val="00CD4741"/>
    <w:rsid w:val="00CD4DA8"/>
    <w:rsid w:val="00CD672A"/>
    <w:rsid w:val="00CE0812"/>
    <w:rsid w:val="00CE4ADC"/>
    <w:rsid w:val="00CE7B72"/>
    <w:rsid w:val="00CF1E26"/>
    <w:rsid w:val="00CF4E8C"/>
    <w:rsid w:val="00D05B88"/>
    <w:rsid w:val="00D0602E"/>
    <w:rsid w:val="00D10508"/>
    <w:rsid w:val="00D1140B"/>
    <w:rsid w:val="00D15A26"/>
    <w:rsid w:val="00D1622F"/>
    <w:rsid w:val="00D16722"/>
    <w:rsid w:val="00D1745A"/>
    <w:rsid w:val="00D24098"/>
    <w:rsid w:val="00D273A9"/>
    <w:rsid w:val="00D2786A"/>
    <w:rsid w:val="00D31A2E"/>
    <w:rsid w:val="00D34E0F"/>
    <w:rsid w:val="00D356A9"/>
    <w:rsid w:val="00D37B22"/>
    <w:rsid w:val="00D37B90"/>
    <w:rsid w:val="00D4565C"/>
    <w:rsid w:val="00D46EAF"/>
    <w:rsid w:val="00D478CF"/>
    <w:rsid w:val="00D51AAB"/>
    <w:rsid w:val="00D55586"/>
    <w:rsid w:val="00D57574"/>
    <w:rsid w:val="00D60DBA"/>
    <w:rsid w:val="00D628B8"/>
    <w:rsid w:val="00D62B31"/>
    <w:rsid w:val="00D66205"/>
    <w:rsid w:val="00D67ABC"/>
    <w:rsid w:val="00D70308"/>
    <w:rsid w:val="00D70E32"/>
    <w:rsid w:val="00D70FD2"/>
    <w:rsid w:val="00D72B9C"/>
    <w:rsid w:val="00D73C05"/>
    <w:rsid w:val="00D76B43"/>
    <w:rsid w:val="00D77D4D"/>
    <w:rsid w:val="00D80211"/>
    <w:rsid w:val="00D80CCD"/>
    <w:rsid w:val="00D812F3"/>
    <w:rsid w:val="00D840F2"/>
    <w:rsid w:val="00D8555B"/>
    <w:rsid w:val="00D86579"/>
    <w:rsid w:val="00D923C5"/>
    <w:rsid w:val="00DA048B"/>
    <w:rsid w:val="00DA39F0"/>
    <w:rsid w:val="00DB1EBC"/>
    <w:rsid w:val="00DB2A83"/>
    <w:rsid w:val="00DB5F91"/>
    <w:rsid w:val="00DD0341"/>
    <w:rsid w:val="00DD1EB1"/>
    <w:rsid w:val="00DD292A"/>
    <w:rsid w:val="00DD552D"/>
    <w:rsid w:val="00DD648B"/>
    <w:rsid w:val="00DD6F7A"/>
    <w:rsid w:val="00DE130F"/>
    <w:rsid w:val="00DE1C32"/>
    <w:rsid w:val="00DE2302"/>
    <w:rsid w:val="00DE666E"/>
    <w:rsid w:val="00DE7503"/>
    <w:rsid w:val="00DE7C22"/>
    <w:rsid w:val="00DF4215"/>
    <w:rsid w:val="00DF4B71"/>
    <w:rsid w:val="00DF57DD"/>
    <w:rsid w:val="00DF59BA"/>
    <w:rsid w:val="00DF5D6C"/>
    <w:rsid w:val="00DF60ED"/>
    <w:rsid w:val="00DF621F"/>
    <w:rsid w:val="00E030F0"/>
    <w:rsid w:val="00E0327F"/>
    <w:rsid w:val="00E03DE6"/>
    <w:rsid w:val="00E06140"/>
    <w:rsid w:val="00E0741F"/>
    <w:rsid w:val="00E07810"/>
    <w:rsid w:val="00E1077F"/>
    <w:rsid w:val="00E12345"/>
    <w:rsid w:val="00E14231"/>
    <w:rsid w:val="00E1789E"/>
    <w:rsid w:val="00E1792D"/>
    <w:rsid w:val="00E24DCB"/>
    <w:rsid w:val="00E275C7"/>
    <w:rsid w:val="00E3023A"/>
    <w:rsid w:val="00E342AE"/>
    <w:rsid w:val="00E416EA"/>
    <w:rsid w:val="00E42454"/>
    <w:rsid w:val="00E473CC"/>
    <w:rsid w:val="00E53741"/>
    <w:rsid w:val="00E55699"/>
    <w:rsid w:val="00E55D01"/>
    <w:rsid w:val="00E57BBE"/>
    <w:rsid w:val="00E60509"/>
    <w:rsid w:val="00E6216B"/>
    <w:rsid w:val="00E63BF2"/>
    <w:rsid w:val="00E7463A"/>
    <w:rsid w:val="00E80F94"/>
    <w:rsid w:val="00E81570"/>
    <w:rsid w:val="00E83EAF"/>
    <w:rsid w:val="00E85989"/>
    <w:rsid w:val="00E865F7"/>
    <w:rsid w:val="00E95C18"/>
    <w:rsid w:val="00E967CA"/>
    <w:rsid w:val="00E96F74"/>
    <w:rsid w:val="00E9703A"/>
    <w:rsid w:val="00E97E33"/>
    <w:rsid w:val="00EA26CD"/>
    <w:rsid w:val="00EA3CBB"/>
    <w:rsid w:val="00EA57F8"/>
    <w:rsid w:val="00EC5836"/>
    <w:rsid w:val="00ED0B0F"/>
    <w:rsid w:val="00ED5F4D"/>
    <w:rsid w:val="00ED7641"/>
    <w:rsid w:val="00ED7E58"/>
    <w:rsid w:val="00EE6FA6"/>
    <w:rsid w:val="00EF0D9D"/>
    <w:rsid w:val="00EF24D4"/>
    <w:rsid w:val="00EF345A"/>
    <w:rsid w:val="00EF5BC7"/>
    <w:rsid w:val="00F01681"/>
    <w:rsid w:val="00F01FE5"/>
    <w:rsid w:val="00F05ADF"/>
    <w:rsid w:val="00F07C93"/>
    <w:rsid w:val="00F10464"/>
    <w:rsid w:val="00F208DA"/>
    <w:rsid w:val="00F220FC"/>
    <w:rsid w:val="00F2256F"/>
    <w:rsid w:val="00F251B9"/>
    <w:rsid w:val="00F25AD7"/>
    <w:rsid w:val="00F2736D"/>
    <w:rsid w:val="00F323DF"/>
    <w:rsid w:val="00F3482B"/>
    <w:rsid w:val="00F35DC4"/>
    <w:rsid w:val="00F37FF4"/>
    <w:rsid w:val="00F419E4"/>
    <w:rsid w:val="00F42196"/>
    <w:rsid w:val="00F432FB"/>
    <w:rsid w:val="00F46534"/>
    <w:rsid w:val="00F521ED"/>
    <w:rsid w:val="00F52318"/>
    <w:rsid w:val="00F55B95"/>
    <w:rsid w:val="00F57CCC"/>
    <w:rsid w:val="00F601FC"/>
    <w:rsid w:val="00F61A6E"/>
    <w:rsid w:val="00F61F71"/>
    <w:rsid w:val="00F755CA"/>
    <w:rsid w:val="00F7602C"/>
    <w:rsid w:val="00F80170"/>
    <w:rsid w:val="00F8018A"/>
    <w:rsid w:val="00F8073A"/>
    <w:rsid w:val="00F84351"/>
    <w:rsid w:val="00F851D6"/>
    <w:rsid w:val="00F854EE"/>
    <w:rsid w:val="00F92C93"/>
    <w:rsid w:val="00F96D13"/>
    <w:rsid w:val="00FA0AC2"/>
    <w:rsid w:val="00FA4C9E"/>
    <w:rsid w:val="00FA7B9E"/>
    <w:rsid w:val="00FB3A82"/>
    <w:rsid w:val="00FB4736"/>
    <w:rsid w:val="00FB5162"/>
    <w:rsid w:val="00FB779F"/>
    <w:rsid w:val="00FC17B9"/>
    <w:rsid w:val="00FC1B6A"/>
    <w:rsid w:val="00FC1C81"/>
    <w:rsid w:val="00FC2F3E"/>
    <w:rsid w:val="00FC33B9"/>
    <w:rsid w:val="00FD3302"/>
    <w:rsid w:val="00FD4F81"/>
    <w:rsid w:val="00FD5309"/>
    <w:rsid w:val="00FD5E8F"/>
    <w:rsid w:val="00FD7093"/>
    <w:rsid w:val="00FD7F78"/>
    <w:rsid w:val="00FE15F6"/>
    <w:rsid w:val="00FE2565"/>
    <w:rsid w:val="00FE3184"/>
    <w:rsid w:val="00FF097C"/>
    <w:rsid w:val="00FF1A3D"/>
    <w:rsid w:val="00FF29E1"/>
    <w:rsid w:val="00FF3DF8"/>
    <w:rsid w:val="00FF62E9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81BB56-227E-4638-A723-B8510B31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01E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5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F59BA"/>
    <w:pPr>
      <w:keepNext/>
      <w:widowControl w:val="0"/>
      <w:suppressAutoHyphens/>
      <w:spacing w:before="240" w:after="60"/>
      <w:outlineLvl w:val="1"/>
    </w:pPr>
    <w:rPr>
      <w:rFonts w:ascii="Cambria" w:hAnsi="Cambria"/>
      <w:b/>
      <w:bCs/>
      <w:i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1C0F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B4D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1C0F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DF59BA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DF59BA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semiHidden/>
    <w:rsid w:val="00DF59BA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rsid w:val="00DF59BA"/>
    <w:pPr>
      <w:tabs>
        <w:tab w:val="left" w:pos="142"/>
        <w:tab w:val="right" w:leader="dot" w:pos="9639"/>
      </w:tabs>
      <w:spacing w:after="60" w:line="312" w:lineRule="auto"/>
      <w:ind w:left="425" w:hanging="425"/>
    </w:pPr>
    <w:rPr>
      <w:smallCap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DF59BA"/>
    <w:pPr>
      <w:widowControl w:val="0"/>
      <w:suppressAutoHyphens/>
      <w:ind w:left="480"/>
    </w:pPr>
  </w:style>
  <w:style w:type="paragraph" w:customStyle="1" w:styleId="Nagwekspisutreci1">
    <w:name w:val="Nagłówek spisu treści1"/>
    <w:basedOn w:val="Nagwek1"/>
    <w:next w:val="Normalny"/>
    <w:rsid w:val="00DF59BA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Tekstpodstawowy">
    <w:name w:val="Body Text"/>
    <w:basedOn w:val="Normalny"/>
    <w:semiHidden/>
    <w:rsid w:val="00DF59BA"/>
    <w:pPr>
      <w:widowControl w:val="0"/>
      <w:suppressAutoHyphens/>
      <w:spacing w:after="283"/>
    </w:pPr>
    <w:rPr>
      <w:color w:val="000000"/>
    </w:rPr>
  </w:style>
  <w:style w:type="paragraph" w:styleId="Stopka">
    <w:name w:val="footer"/>
    <w:basedOn w:val="Normalny"/>
    <w:link w:val="StopkaZnak"/>
    <w:uiPriority w:val="99"/>
    <w:rsid w:val="00720F8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720F89"/>
  </w:style>
  <w:style w:type="table" w:styleId="Tabela-Siatka">
    <w:name w:val="Table Grid"/>
    <w:basedOn w:val="Standardowy"/>
    <w:rsid w:val="00343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47DCE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rsid w:val="00247DCE"/>
    <w:rPr>
      <w:rFonts w:ascii="Calibri" w:eastAsia="Calibri" w:hAnsi="Calibri"/>
      <w:lang w:val="x-none" w:eastAsia="en-US" w:bidi="ar-SA"/>
    </w:rPr>
  </w:style>
  <w:style w:type="character" w:styleId="Odwoanieprzypisudolnego">
    <w:name w:val="footnote reference"/>
    <w:rsid w:val="00247DCE"/>
    <w:rPr>
      <w:vertAlign w:val="superscript"/>
    </w:rPr>
  </w:style>
  <w:style w:type="character" w:customStyle="1" w:styleId="Znakiprzypiswdolnych">
    <w:name w:val="Znaki przypisów dolnych"/>
    <w:rsid w:val="00247DCE"/>
  </w:style>
  <w:style w:type="paragraph" w:customStyle="1" w:styleId="Normalny1">
    <w:name w:val="Normalny1"/>
    <w:basedOn w:val="Normalny"/>
    <w:rsid w:val="001C0F96"/>
    <w:pPr>
      <w:widowControl w:val="0"/>
      <w:suppressAutoHyphens/>
      <w:autoSpaceDE w:val="0"/>
    </w:pPr>
    <w:rPr>
      <w:rFonts w:eastAsia="Calibri"/>
      <w:lang w:eastAsia="zh-CN"/>
    </w:rPr>
  </w:style>
  <w:style w:type="paragraph" w:styleId="Akapitzlist">
    <w:name w:val="List Paragraph"/>
    <w:basedOn w:val="Normalny"/>
    <w:uiPriority w:val="34"/>
    <w:qFormat/>
    <w:rsid w:val="001C0F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rsid w:val="001C0F96"/>
    <w:pPr>
      <w:suppressAutoHyphens/>
      <w:spacing w:after="120"/>
      <w:ind w:left="2835" w:hanging="1417"/>
      <w:jc w:val="both"/>
    </w:pPr>
    <w:rPr>
      <w:rFonts w:ascii="Arial" w:hAnsi="Arial" w:cs="Arial"/>
      <w:sz w:val="22"/>
      <w:szCs w:val="22"/>
      <w:lang w:eastAsia="zh-CN"/>
    </w:rPr>
  </w:style>
  <w:style w:type="paragraph" w:styleId="Listapunktowana2">
    <w:name w:val="List Bullet 2"/>
    <w:basedOn w:val="Normalny"/>
    <w:rsid w:val="001C0F96"/>
    <w:pPr>
      <w:suppressAutoHyphens/>
      <w:ind w:left="566" w:hanging="283"/>
      <w:contextualSpacing/>
    </w:pPr>
    <w:rPr>
      <w:rFonts w:cs="Calibri"/>
      <w:color w:val="000000"/>
      <w:sz w:val="20"/>
      <w:szCs w:val="20"/>
      <w:lang w:eastAsia="zh-CN"/>
    </w:rPr>
  </w:style>
  <w:style w:type="paragraph" w:customStyle="1" w:styleId="Listapunktowana22">
    <w:name w:val="Lista punktowana 22"/>
    <w:basedOn w:val="Normalny"/>
    <w:rsid w:val="001C0F96"/>
    <w:pPr>
      <w:tabs>
        <w:tab w:val="num" w:pos="720"/>
        <w:tab w:val="left" w:pos="993"/>
      </w:tabs>
      <w:ind w:left="993" w:hanging="284"/>
      <w:jc w:val="both"/>
    </w:pPr>
    <w:rPr>
      <w:rFonts w:ascii="Tms Rmn" w:hAnsi="Tms Rmn"/>
      <w:sz w:val="20"/>
      <w:szCs w:val="20"/>
      <w:lang w:bidi="pl-PL"/>
    </w:rPr>
  </w:style>
  <w:style w:type="paragraph" w:customStyle="1" w:styleId="Normalny2">
    <w:name w:val="Normalny2"/>
    <w:basedOn w:val="Normalny"/>
    <w:rsid w:val="001C0F96"/>
    <w:rPr>
      <w:lang w:eastAsia="zh-CN"/>
    </w:rPr>
  </w:style>
  <w:style w:type="paragraph" w:styleId="Listapunktowana4">
    <w:name w:val="List Bullet 4"/>
    <w:basedOn w:val="Normalny"/>
    <w:rsid w:val="001C0F96"/>
    <w:pPr>
      <w:numPr>
        <w:numId w:val="1"/>
      </w:numPr>
    </w:pPr>
  </w:style>
  <w:style w:type="paragraph" w:customStyle="1" w:styleId="Lista-kontynuacja2">
    <w:name w:val="Lista - kontynuacja2"/>
    <w:basedOn w:val="Normalny"/>
    <w:rsid w:val="001C0F96"/>
    <w:pPr>
      <w:suppressAutoHyphens/>
      <w:spacing w:after="120"/>
      <w:ind w:left="283"/>
      <w:contextualSpacing/>
    </w:pPr>
    <w:rPr>
      <w:rFonts w:cs="Calibri"/>
      <w:color w:val="000000"/>
      <w:sz w:val="20"/>
      <w:szCs w:val="20"/>
      <w:lang w:eastAsia="zh-CN"/>
    </w:rPr>
  </w:style>
  <w:style w:type="character" w:customStyle="1" w:styleId="ZnakZnak">
    <w:name w:val="Znak Znak"/>
    <w:locked/>
    <w:rsid w:val="00E1792D"/>
    <w:rPr>
      <w:rFonts w:ascii="Calibri" w:eastAsia="Calibri" w:hAnsi="Calibri"/>
      <w:lang w:val="x-none" w:eastAsia="en-US" w:bidi="ar-SA"/>
    </w:rPr>
  </w:style>
  <w:style w:type="character" w:styleId="Odwoaniedokomentarza">
    <w:name w:val="annotation reference"/>
    <w:uiPriority w:val="99"/>
    <w:rsid w:val="005C7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C74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4DF"/>
  </w:style>
  <w:style w:type="paragraph" w:styleId="Tematkomentarza">
    <w:name w:val="annotation subject"/>
    <w:basedOn w:val="Tekstkomentarza"/>
    <w:next w:val="Tekstkomentarza"/>
    <w:link w:val="TematkomentarzaZnak"/>
    <w:rsid w:val="005C74DF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5C74DF"/>
    <w:rPr>
      <w:b/>
      <w:bCs/>
    </w:rPr>
  </w:style>
  <w:style w:type="paragraph" w:styleId="Tekstdymka">
    <w:name w:val="Balloon Text"/>
    <w:basedOn w:val="Normalny"/>
    <w:link w:val="TekstdymkaZnak"/>
    <w:rsid w:val="005C74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C74D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C66C97"/>
    <w:rPr>
      <w:sz w:val="24"/>
      <w:szCs w:val="24"/>
    </w:rPr>
  </w:style>
  <w:style w:type="paragraph" w:customStyle="1" w:styleId="Tytu1">
    <w:name w:val="Tytuł1"/>
    <w:basedOn w:val="Normalny"/>
    <w:rsid w:val="004E77C3"/>
    <w:pPr>
      <w:suppressAutoHyphens/>
      <w:jc w:val="center"/>
    </w:pPr>
    <w:rPr>
      <w:b/>
      <w:bCs/>
      <w:sz w:val="28"/>
      <w:szCs w:val="28"/>
      <w:u w:val="single"/>
      <w:lang w:eastAsia="ar-SA"/>
    </w:rPr>
  </w:style>
  <w:style w:type="character" w:customStyle="1" w:styleId="oferta">
    <w:name w:val="oferta"/>
    <w:rsid w:val="004E77C3"/>
    <w:rPr>
      <w:b/>
    </w:rPr>
  </w:style>
  <w:style w:type="paragraph" w:customStyle="1" w:styleId="Akapitzlist1">
    <w:name w:val="Akapit z listą1"/>
    <w:basedOn w:val="Normalny"/>
    <w:rsid w:val="00AC509B"/>
    <w:pPr>
      <w:ind w:left="720"/>
      <w:contextualSpacing/>
    </w:pPr>
    <w:rPr>
      <w:color w:val="000000"/>
      <w:sz w:val="20"/>
      <w:szCs w:val="20"/>
    </w:rPr>
  </w:style>
  <w:style w:type="paragraph" w:customStyle="1" w:styleId="PRZETARG1">
    <w:name w:val="PRZETARG 1"/>
    <w:rsid w:val="00B86ACD"/>
    <w:pPr>
      <w:numPr>
        <w:numId w:val="2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B86ACD"/>
    <w:pPr>
      <w:numPr>
        <w:ilvl w:val="1"/>
        <w:numId w:val="2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B86ACD"/>
    <w:pPr>
      <w:numPr>
        <w:ilvl w:val="3"/>
        <w:numId w:val="2"/>
      </w:numPr>
      <w:spacing w:after="60" w:line="312" w:lineRule="auto"/>
      <w:jc w:val="both"/>
    </w:pPr>
    <w:rPr>
      <w:rFonts w:ascii="Tahoma" w:hAnsi="Tahoma" w:cs="Tahoma"/>
      <w:bCs/>
      <w:iCs/>
      <w:sz w:val="19"/>
      <w:szCs w:val="19"/>
    </w:rPr>
  </w:style>
  <w:style w:type="paragraph" w:customStyle="1" w:styleId="PRZETARG5">
    <w:name w:val="PRZETARG5"/>
    <w:basedOn w:val="PRZETARG4"/>
    <w:rsid w:val="00B86ACD"/>
    <w:pPr>
      <w:numPr>
        <w:ilvl w:val="4"/>
      </w:numPr>
    </w:pPr>
  </w:style>
  <w:style w:type="character" w:styleId="Uwydatnienie">
    <w:name w:val="Emphasis"/>
    <w:uiPriority w:val="20"/>
    <w:qFormat/>
    <w:rsid w:val="00D356A9"/>
    <w:rPr>
      <w:i/>
      <w:iCs/>
    </w:rPr>
  </w:style>
  <w:style w:type="paragraph" w:styleId="Tekstpodstawowy3">
    <w:name w:val="Body Text 3"/>
    <w:basedOn w:val="Normalny"/>
    <w:link w:val="Tekstpodstawowy3Znak"/>
    <w:rsid w:val="00A6402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A6402F"/>
    <w:rPr>
      <w:sz w:val="16"/>
      <w:szCs w:val="16"/>
    </w:rPr>
  </w:style>
  <w:style w:type="paragraph" w:customStyle="1" w:styleId="tytakt">
    <w:name w:val="tytakt"/>
    <w:basedOn w:val="Normalny"/>
    <w:rsid w:val="00640943"/>
    <w:pPr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640943"/>
    <w:pPr>
      <w:spacing w:before="150" w:after="150"/>
      <w:jc w:val="center"/>
    </w:pPr>
    <w:rPr>
      <w:b/>
      <w:bCs/>
    </w:rPr>
  </w:style>
  <w:style w:type="character" w:customStyle="1" w:styleId="Normalny3">
    <w:name w:val="Normalny3"/>
    <w:rsid w:val="00640943"/>
    <w:rPr>
      <w:b w:val="0"/>
      <w:bCs w:val="0"/>
      <w:i w:val="0"/>
      <w:iCs w:val="0"/>
    </w:rPr>
  </w:style>
  <w:style w:type="paragraph" w:styleId="Tekstpodstawowy2">
    <w:name w:val="Body Text 2"/>
    <w:basedOn w:val="Normalny"/>
    <w:link w:val="Tekstpodstawowy2Znak"/>
    <w:rsid w:val="005951C4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51C4"/>
    <w:rPr>
      <w:sz w:val="24"/>
      <w:szCs w:val="24"/>
    </w:rPr>
  </w:style>
  <w:style w:type="character" w:customStyle="1" w:styleId="alb">
    <w:name w:val="a_lb"/>
    <w:rsid w:val="002D5067"/>
  </w:style>
  <w:style w:type="character" w:styleId="Pogrubienie">
    <w:name w:val="Strong"/>
    <w:uiPriority w:val="22"/>
    <w:qFormat/>
    <w:rsid w:val="00C60570"/>
    <w:rPr>
      <w:b/>
      <w:bCs/>
    </w:rPr>
  </w:style>
  <w:style w:type="paragraph" w:styleId="NormalnyWeb">
    <w:name w:val="Normal (Web)"/>
    <w:basedOn w:val="Normalny"/>
    <w:unhideWhenUsed/>
    <w:rsid w:val="00B00BB2"/>
    <w:pPr>
      <w:spacing w:before="100" w:beforeAutospacing="1" w:after="100" w:afterAutospacing="1"/>
    </w:pPr>
  </w:style>
  <w:style w:type="paragraph" w:customStyle="1" w:styleId="ZnakZnak1ZnakZnak">
    <w:name w:val="Znak Znak1 Znak Znak"/>
    <w:basedOn w:val="Normalny"/>
    <w:rsid w:val="00CD227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7A4336"/>
    <w:pPr>
      <w:widowControl w:val="0"/>
      <w:suppressAutoHyphens/>
    </w:pPr>
    <w:rPr>
      <w:rFonts w:eastAsia="SimSun" w:cs="Mangal"/>
      <w:color w:val="000000"/>
      <w:sz w:val="24"/>
      <w:szCs w:val="24"/>
      <w:lang w:eastAsia="zh-CN" w:bidi="hi-IN"/>
    </w:rPr>
  </w:style>
  <w:style w:type="character" w:customStyle="1" w:styleId="Odwoaniedokomentarza1">
    <w:name w:val="Odwołanie do komentarza1"/>
    <w:rsid w:val="009F1C9A"/>
    <w:rPr>
      <w:sz w:val="16"/>
      <w:szCs w:val="16"/>
    </w:rPr>
  </w:style>
  <w:style w:type="paragraph" w:customStyle="1" w:styleId="Znak">
    <w:name w:val="Znak"/>
    <w:basedOn w:val="Normalny"/>
    <w:rsid w:val="00910976"/>
  </w:style>
  <w:style w:type="paragraph" w:customStyle="1" w:styleId="Standard">
    <w:name w:val="Standard"/>
    <w:rsid w:val="0040075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13">
    <w:name w:val="WWNum13"/>
    <w:basedOn w:val="Bezlisty"/>
    <w:rsid w:val="00400759"/>
    <w:pPr>
      <w:numPr>
        <w:numId w:val="3"/>
      </w:numPr>
    </w:pPr>
  </w:style>
  <w:style w:type="character" w:customStyle="1" w:styleId="Nagwek4Znak">
    <w:name w:val="Nagłówek 4 Znak"/>
    <w:link w:val="Nagwek4"/>
    <w:semiHidden/>
    <w:rsid w:val="00AB4DA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BezodstpwZnak">
    <w:name w:val="Bez odstępów Znak"/>
    <w:rsid w:val="00AB4DA4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8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0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9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78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7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00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43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9373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7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7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15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019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07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99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26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81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81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0642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1776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309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73B09-D565-444F-BCB3-0E8C4BFA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1591</CharactersWithSpaces>
  <SharedDoc>false</SharedDoc>
  <HLinks>
    <vt:vector size="6" baseType="variant"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Dwulit</dc:creator>
  <cp:keywords/>
  <cp:lastModifiedBy>Marek Rzepczyński</cp:lastModifiedBy>
  <cp:revision>41</cp:revision>
  <cp:lastPrinted>2018-06-13T06:00:00Z</cp:lastPrinted>
  <dcterms:created xsi:type="dcterms:W3CDTF">2018-02-27T08:30:00Z</dcterms:created>
  <dcterms:modified xsi:type="dcterms:W3CDTF">2018-06-13T06:02:00Z</dcterms:modified>
</cp:coreProperties>
</file>